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7D235" w14:textId="77777777" w:rsidR="005A4655" w:rsidRDefault="00484637" w:rsidP="00CC0D70">
      <w:pPr>
        <w:spacing w:after="0" w:line="240" w:lineRule="auto"/>
        <w:jc w:val="center"/>
        <w:rPr>
          <w:rFonts w:ascii="Times New Roman" w:hAnsi="Times New Roman" w:cs="Times New Roman"/>
          <w:b/>
          <w:sz w:val="28"/>
          <w:szCs w:val="28"/>
          <w:lang w:bidi="ru-RU"/>
        </w:rPr>
      </w:pPr>
      <w:r>
        <w:rPr>
          <w:rFonts w:ascii="Times New Roman" w:hAnsi="Times New Roman" w:cs="Times New Roman"/>
          <w:b/>
          <w:sz w:val="28"/>
          <w:szCs w:val="28"/>
        </w:rPr>
        <w:t>Таблица п</w:t>
      </w:r>
      <w:r w:rsidR="005A4655" w:rsidRPr="00EA7B93">
        <w:rPr>
          <w:rFonts w:ascii="Times New Roman" w:hAnsi="Times New Roman" w:cs="Times New Roman"/>
          <w:b/>
          <w:sz w:val="28"/>
          <w:szCs w:val="28"/>
        </w:rPr>
        <w:t>редложени</w:t>
      </w:r>
      <w:r>
        <w:rPr>
          <w:rFonts w:ascii="Times New Roman" w:hAnsi="Times New Roman" w:cs="Times New Roman"/>
          <w:b/>
          <w:sz w:val="28"/>
          <w:szCs w:val="28"/>
        </w:rPr>
        <w:t>й</w:t>
      </w:r>
      <w:r w:rsidR="005A4655" w:rsidRPr="00EA7B93">
        <w:rPr>
          <w:rFonts w:ascii="Times New Roman" w:hAnsi="Times New Roman" w:cs="Times New Roman"/>
          <w:b/>
          <w:sz w:val="28"/>
          <w:szCs w:val="28"/>
        </w:rPr>
        <w:t xml:space="preserve"> по внесению изменений в </w:t>
      </w:r>
      <w:bookmarkStart w:id="0" w:name="bookmark3"/>
      <w:bookmarkStart w:id="1" w:name="bookmark4"/>
      <w:bookmarkStart w:id="2" w:name="bookmark5"/>
      <w:r w:rsidR="00EF61CC">
        <w:rPr>
          <w:rFonts w:ascii="Times New Roman" w:hAnsi="Times New Roman" w:cs="Times New Roman"/>
          <w:b/>
          <w:sz w:val="28"/>
          <w:szCs w:val="28"/>
        </w:rPr>
        <w:t xml:space="preserve">Положение </w:t>
      </w:r>
      <w:r w:rsidR="00FA2536">
        <w:rPr>
          <w:rFonts w:ascii="Times New Roman" w:hAnsi="Times New Roman" w:cs="Times New Roman"/>
          <w:b/>
          <w:sz w:val="28"/>
          <w:szCs w:val="28"/>
        </w:rPr>
        <w:t>о</w:t>
      </w:r>
      <w:r w:rsidR="00EF61CC">
        <w:rPr>
          <w:rFonts w:ascii="Times New Roman" w:hAnsi="Times New Roman" w:cs="Times New Roman"/>
          <w:b/>
          <w:sz w:val="28"/>
          <w:szCs w:val="28"/>
        </w:rPr>
        <w:t xml:space="preserve"> </w:t>
      </w:r>
      <w:r w:rsidR="001B1D9F">
        <w:rPr>
          <w:rFonts w:ascii="Times New Roman" w:hAnsi="Times New Roman" w:cs="Times New Roman"/>
          <w:b/>
          <w:sz w:val="28"/>
          <w:szCs w:val="28"/>
          <w:lang w:bidi="ru-RU"/>
        </w:rPr>
        <w:t xml:space="preserve"> Ревизионной комиссии</w:t>
      </w:r>
      <w:r w:rsidR="001B1D9F">
        <w:rPr>
          <w:rFonts w:ascii="Times New Roman" w:hAnsi="Times New Roman" w:cs="Times New Roman"/>
          <w:b/>
          <w:sz w:val="28"/>
          <w:szCs w:val="28"/>
          <w:lang w:bidi="ru-RU"/>
        </w:rPr>
        <w:br/>
      </w:r>
      <w:r w:rsidR="00EF61CC" w:rsidRPr="00EF61CC">
        <w:rPr>
          <w:rFonts w:ascii="Times New Roman" w:hAnsi="Times New Roman" w:cs="Times New Roman"/>
          <w:b/>
          <w:sz w:val="28"/>
          <w:szCs w:val="28"/>
          <w:lang w:bidi="ru-RU"/>
        </w:rPr>
        <w:t>АО «</w:t>
      </w:r>
      <w:r w:rsidR="001B1D9F">
        <w:rPr>
          <w:rFonts w:ascii="Times New Roman" w:hAnsi="Times New Roman" w:cs="Times New Roman"/>
          <w:b/>
          <w:sz w:val="28"/>
          <w:szCs w:val="28"/>
          <w:lang w:bidi="ru-RU"/>
        </w:rPr>
        <w:t>Чеченэнерго</w:t>
      </w:r>
      <w:r w:rsidR="00EF61CC" w:rsidRPr="00EF61CC">
        <w:rPr>
          <w:rFonts w:ascii="Times New Roman" w:hAnsi="Times New Roman" w:cs="Times New Roman"/>
          <w:b/>
          <w:sz w:val="28"/>
          <w:szCs w:val="28"/>
          <w:lang w:bidi="ru-RU"/>
        </w:rPr>
        <w:t>»</w:t>
      </w:r>
      <w:r w:rsidR="00EF61CC">
        <w:rPr>
          <w:rFonts w:ascii="Times New Roman" w:hAnsi="Times New Roman" w:cs="Times New Roman"/>
          <w:b/>
          <w:sz w:val="28"/>
          <w:szCs w:val="28"/>
          <w:lang w:bidi="ru-RU"/>
        </w:rPr>
        <w:t xml:space="preserve"> </w:t>
      </w:r>
      <w:bookmarkEnd w:id="0"/>
      <w:bookmarkEnd w:id="1"/>
      <w:bookmarkEnd w:id="2"/>
      <w:r w:rsidR="000700FF">
        <w:rPr>
          <w:rFonts w:ascii="Times New Roman" w:hAnsi="Times New Roman" w:cs="Times New Roman"/>
          <w:b/>
          <w:sz w:val="28"/>
          <w:szCs w:val="28"/>
          <w:lang w:bidi="ru-RU"/>
        </w:rPr>
        <w:t xml:space="preserve">(далее – </w:t>
      </w:r>
      <w:r w:rsidR="00EF61CC">
        <w:rPr>
          <w:rFonts w:ascii="Times New Roman" w:hAnsi="Times New Roman" w:cs="Times New Roman"/>
          <w:b/>
          <w:sz w:val="28"/>
          <w:szCs w:val="28"/>
          <w:lang w:bidi="ru-RU"/>
        </w:rPr>
        <w:t>Положение</w:t>
      </w:r>
      <w:r w:rsidR="000700FF">
        <w:rPr>
          <w:rFonts w:ascii="Times New Roman" w:hAnsi="Times New Roman" w:cs="Times New Roman"/>
          <w:b/>
          <w:sz w:val="28"/>
          <w:szCs w:val="28"/>
          <w:lang w:bidi="ru-RU"/>
        </w:rPr>
        <w:t>)</w:t>
      </w:r>
    </w:p>
    <w:p w14:paraId="36383204" w14:textId="77777777" w:rsidR="007A4B69" w:rsidRPr="00621AE8" w:rsidRDefault="007A4B69" w:rsidP="00CC0D70">
      <w:pPr>
        <w:spacing w:after="0" w:line="240" w:lineRule="auto"/>
        <w:jc w:val="center"/>
        <w:rPr>
          <w:rFonts w:ascii="Times New Roman" w:hAnsi="Times New Roman" w:cs="Times New Roman"/>
          <w:b/>
          <w:sz w:val="28"/>
          <w:szCs w:val="28"/>
          <w:lang w:bidi="ru-RU"/>
        </w:rPr>
      </w:pPr>
    </w:p>
    <w:tbl>
      <w:tblPr>
        <w:tblW w:w="15853" w:type="dxa"/>
        <w:tblInd w:w="-147" w:type="dxa"/>
        <w:tblLayout w:type="fixed"/>
        <w:tblLook w:val="0000" w:firstRow="0" w:lastRow="0" w:firstColumn="0" w:lastColumn="0" w:noHBand="0" w:noVBand="0"/>
      </w:tblPr>
      <w:tblGrid>
        <w:gridCol w:w="709"/>
        <w:gridCol w:w="5387"/>
        <w:gridCol w:w="5103"/>
        <w:gridCol w:w="4654"/>
      </w:tblGrid>
      <w:tr w:rsidR="005A4655" w:rsidRPr="0067015F" w14:paraId="5DE6D57A" w14:textId="77777777" w:rsidTr="0067015F">
        <w:trPr>
          <w:trHeight w:val="584"/>
        </w:trPr>
        <w:tc>
          <w:tcPr>
            <w:tcW w:w="709" w:type="dxa"/>
            <w:tcBorders>
              <w:top w:val="single" w:sz="4" w:space="0" w:color="000000"/>
              <w:left w:val="single" w:sz="4" w:space="0" w:color="000000"/>
              <w:bottom w:val="single" w:sz="4" w:space="0" w:color="000000"/>
            </w:tcBorders>
            <w:shd w:val="clear" w:color="auto" w:fill="auto"/>
          </w:tcPr>
          <w:p w14:paraId="24E3998C" w14:textId="77777777" w:rsidR="005A4655" w:rsidRPr="0067015F" w:rsidRDefault="005A4655" w:rsidP="0076342F">
            <w:pPr>
              <w:jc w:val="center"/>
              <w:rPr>
                <w:rFonts w:ascii="Times New Roman" w:hAnsi="Times New Roman" w:cs="Times New Roman"/>
                <w:b/>
                <w:sz w:val="24"/>
                <w:szCs w:val="24"/>
              </w:rPr>
            </w:pPr>
            <w:r w:rsidRPr="0067015F">
              <w:rPr>
                <w:rFonts w:ascii="Times New Roman" w:hAnsi="Times New Roman" w:cs="Times New Roman"/>
                <w:b/>
                <w:sz w:val="24"/>
                <w:szCs w:val="24"/>
              </w:rPr>
              <w:t>№</w:t>
            </w:r>
          </w:p>
        </w:tc>
        <w:tc>
          <w:tcPr>
            <w:tcW w:w="5387" w:type="dxa"/>
            <w:tcBorders>
              <w:top w:val="single" w:sz="4" w:space="0" w:color="000000"/>
              <w:left w:val="single" w:sz="4" w:space="0" w:color="000000"/>
              <w:bottom w:val="single" w:sz="4" w:space="0" w:color="000000"/>
            </w:tcBorders>
            <w:shd w:val="clear" w:color="auto" w:fill="auto"/>
          </w:tcPr>
          <w:p w14:paraId="4A865E62" w14:textId="77777777" w:rsidR="005A4655" w:rsidRPr="0067015F" w:rsidRDefault="007A4B69" w:rsidP="00EF61CC">
            <w:pPr>
              <w:jc w:val="center"/>
              <w:rPr>
                <w:rFonts w:ascii="Times New Roman" w:hAnsi="Times New Roman" w:cs="Times New Roman"/>
                <w:b/>
                <w:sz w:val="24"/>
                <w:szCs w:val="24"/>
              </w:rPr>
            </w:pPr>
            <w:r w:rsidRPr="0067015F">
              <w:rPr>
                <w:rFonts w:ascii="Times New Roman" w:hAnsi="Times New Roman" w:cs="Times New Roman"/>
                <w:b/>
                <w:sz w:val="24"/>
                <w:szCs w:val="24"/>
              </w:rPr>
              <w:t>Д</w:t>
            </w:r>
            <w:r w:rsidR="005A4655" w:rsidRPr="0067015F">
              <w:rPr>
                <w:rFonts w:ascii="Times New Roman" w:hAnsi="Times New Roman" w:cs="Times New Roman"/>
                <w:b/>
                <w:sz w:val="24"/>
                <w:szCs w:val="24"/>
              </w:rPr>
              <w:t>ействующ</w:t>
            </w:r>
            <w:r w:rsidRPr="0067015F">
              <w:rPr>
                <w:rFonts w:ascii="Times New Roman" w:hAnsi="Times New Roman" w:cs="Times New Roman"/>
                <w:b/>
                <w:sz w:val="24"/>
                <w:szCs w:val="24"/>
              </w:rPr>
              <w:t>ая</w:t>
            </w:r>
            <w:r w:rsidR="005A4655" w:rsidRPr="0067015F">
              <w:rPr>
                <w:rFonts w:ascii="Times New Roman" w:hAnsi="Times New Roman" w:cs="Times New Roman"/>
                <w:b/>
                <w:sz w:val="24"/>
                <w:szCs w:val="24"/>
              </w:rPr>
              <w:t xml:space="preserve"> редакции </w:t>
            </w:r>
            <w:r w:rsidR="00EF61CC" w:rsidRPr="0067015F">
              <w:rPr>
                <w:rFonts w:ascii="Times New Roman" w:hAnsi="Times New Roman" w:cs="Times New Roman"/>
                <w:b/>
                <w:sz w:val="24"/>
                <w:szCs w:val="24"/>
              </w:rPr>
              <w:t>Положения</w:t>
            </w:r>
            <w:r w:rsidR="000700FF" w:rsidRPr="0067015F">
              <w:rPr>
                <w:rFonts w:ascii="Times New Roman" w:hAnsi="Times New Roman" w:cs="Times New Roman"/>
                <w:b/>
                <w:sz w:val="24"/>
                <w:szCs w:val="24"/>
              </w:rPr>
              <w:t xml:space="preserve"> </w:t>
            </w:r>
          </w:p>
        </w:tc>
        <w:tc>
          <w:tcPr>
            <w:tcW w:w="5103" w:type="dxa"/>
            <w:tcBorders>
              <w:top w:val="single" w:sz="4" w:space="0" w:color="000000"/>
              <w:left w:val="single" w:sz="4" w:space="0" w:color="000000"/>
              <w:bottom w:val="single" w:sz="4" w:space="0" w:color="000000"/>
            </w:tcBorders>
            <w:shd w:val="clear" w:color="auto" w:fill="auto"/>
          </w:tcPr>
          <w:p w14:paraId="1FDFBD3B" w14:textId="77777777" w:rsidR="005A4655" w:rsidRPr="0067015F" w:rsidRDefault="005A4655" w:rsidP="00EF61CC">
            <w:pPr>
              <w:jc w:val="center"/>
              <w:rPr>
                <w:rFonts w:ascii="Times New Roman" w:hAnsi="Times New Roman" w:cs="Times New Roman"/>
                <w:b/>
                <w:sz w:val="24"/>
                <w:szCs w:val="24"/>
              </w:rPr>
            </w:pPr>
            <w:r w:rsidRPr="0067015F">
              <w:rPr>
                <w:rFonts w:ascii="Times New Roman" w:hAnsi="Times New Roman" w:cs="Times New Roman"/>
                <w:b/>
                <w:sz w:val="24"/>
                <w:szCs w:val="24"/>
              </w:rPr>
              <w:t xml:space="preserve">Редакция изменений и дополнений в </w:t>
            </w:r>
            <w:r w:rsidR="00EF61CC" w:rsidRPr="0067015F">
              <w:rPr>
                <w:rFonts w:ascii="Times New Roman" w:hAnsi="Times New Roman" w:cs="Times New Roman"/>
                <w:b/>
                <w:sz w:val="24"/>
                <w:szCs w:val="24"/>
              </w:rPr>
              <w:t>Положение</w:t>
            </w:r>
            <w:r w:rsidRPr="0067015F">
              <w:rPr>
                <w:rFonts w:ascii="Times New Roman" w:hAnsi="Times New Roman" w:cs="Times New Roman"/>
                <w:b/>
                <w:sz w:val="24"/>
                <w:szCs w:val="24"/>
              </w:rPr>
              <w:t xml:space="preserve"> </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56B3BED" w14:textId="77777777" w:rsidR="005A4655" w:rsidRPr="0067015F" w:rsidRDefault="005A4655" w:rsidP="00EF61CC">
            <w:pPr>
              <w:spacing w:after="0" w:line="240" w:lineRule="auto"/>
              <w:jc w:val="both"/>
              <w:rPr>
                <w:rFonts w:ascii="Times New Roman" w:hAnsi="Times New Roman" w:cs="Times New Roman"/>
                <w:b/>
                <w:sz w:val="24"/>
                <w:szCs w:val="24"/>
              </w:rPr>
            </w:pPr>
            <w:r w:rsidRPr="0067015F">
              <w:rPr>
                <w:rFonts w:ascii="Times New Roman" w:hAnsi="Times New Roman" w:cs="Times New Roman"/>
                <w:b/>
                <w:sz w:val="24"/>
                <w:szCs w:val="24"/>
              </w:rPr>
              <w:t xml:space="preserve">Основания внесения изменений и дополнений </w:t>
            </w:r>
            <w:r w:rsidR="00EF61CC" w:rsidRPr="0067015F">
              <w:rPr>
                <w:rFonts w:ascii="Times New Roman" w:hAnsi="Times New Roman" w:cs="Times New Roman"/>
                <w:b/>
                <w:sz w:val="24"/>
                <w:szCs w:val="24"/>
              </w:rPr>
              <w:t>Положения</w:t>
            </w:r>
            <w:r w:rsidRPr="0067015F">
              <w:rPr>
                <w:rFonts w:ascii="Times New Roman" w:hAnsi="Times New Roman" w:cs="Times New Roman"/>
                <w:b/>
                <w:sz w:val="24"/>
                <w:szCs w:val="24"/>
              </w:rPr>
              <w:t xml:space="preserve"> </w:t>
            </w:r>
          </w:p>
        </w:tc>
      </w:tr>
      <w:tr w:rsidR="006A4948" w:rsidRPr="0067015F" w14:paraId="1D96737B" w14:textId="77777777" w:rsidTr="0067015F">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27C3CCD9" w14:textId="77777777" w:rsidR="006A4948" w:rsidRPr="0067015F" w:rsidRDefault="006A4948" w:rsidP="00EA131E">
            <w:pPr>
              <w:spacing w:after="0" w:line="240" w:lineRule="auto"/>
              <w:jc w:val="center"/>
              <w:rPr>
                <w:rFonts w:ascii="Times New Roman" w:hAnsi="Times New Roman" w:cs="Times New Roman"/>
                <w:b/>
                <w:sz w:val="24"/>
                <w:szCs w:val="24"/>
              </w:rPr>
            </w:pPr>
            <w:r w:rsidRPr="0067015F">
              <w:rPr>
                <w:rFonts w:ascii="Times New Roman" w:hAnsi="Times New Roman" w:cs="Times New Roman"/>
                <w:b/>
                <w:sz w:val="24"/>
                <w:szCs w:val="24"/>
              </w:rPr>
              <w:t>1. Общие положения</w:t>
            </w:r>
          </w:p>
        </w:tc>
      </w:tr>
      <w:tr w:rsidR="00EA131E" w:rsidRPr="0067015F" w14:paraId="2A50BF39"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FD8F693" w14:textId="77777777" w:rsidR="00EA131E" w:rsidRPr="0067015F" w:rsidRDefault="002F45ED" w:rsidP="00CD0084">
            <w:pPr>
              <w:jc w:val="center"/>
              <w:rPr>
                <w:rFonts w:ascii="Times New Roman" w:hAnsi="Times New Roman" w:cs="Times New Roman"/>
                <w:sz w:val="24"/>
                <w:szCs w:val="24"/>
              </w:rPr>
            </w:pPr>
            <w:r w:rsidRPr="0067015F">
              <w:rPr>
                <w:rFonts w:ascii="Times New Roman" w:hAnsi="Times New Roman" w:cs="Times New Roman"/>
                <w:sz w:val="24"/>
                <w:szCs w:val="24"/>
              </w:rPr>
              <w:t>1</w:t>
            </w:r>
          </w:p>
        </w:tc>
        <w:tc>
          <w:tcPr>
            <w:tcW w:w="5387" w:type="dxa"/>
            <w:tcBorders>
              <w:top w:val="single" w:sz="4" w:space="0" w:color="000000"/>
              <w:left w:val="single" w:sz="4" w:space="0" w:color="000000"/>
              <w:bottom w:val="single" w:sz="4" w:space="0" w:color="000000"/>
            </w:tcBorders>
            <w:shd w:val="clear" w:color="auto" w:fill="auto"/>
          </w:tcPr>
          <w:p w14:paraId="3178246B" w14:textId="77777777" w:rsidR="00EA131E" w:rsidRPr="0067015F" w:rsidRDefault="007415F5" w:rsidP="00EA131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w:t>
            </w:r>
            <w:r w:rsidRPr="0067015F">
              <w:rPr>
                <w:rFonts w:ascii="Times New Roman" w:hAnsi="Times New Roman" w:cs="Times New Roman"/>
                <w:sz w:val="24"/>
                <w:szCs w:val="24"/>
              </w:rPr>
              <w:tab/>
              <w:t>Настоящее Положение о Ревизионной комиссии Акционерного общества «Чеченэнерго» (далее - Положение), является внутренним документом АО «Чеченэнерго» (далее - Общество), разработано в соответствии с Федеральным законом «Об акционерных обществах» и Уставом Общества, определяет задачи и порядок деятельности Ревизионной комиссии Общества, регулирует вопросы взаимодействия с органами управления Общества и руководителями структурных и обособленных подразделений Общества.</w:t>
            </w:r>
          </w:p>
        </w:tc>
        <w:tc>
          <w:tcPr>
            <w:tcW w:w="5103" w:type="dxa"/>
            <w:tcBorders>
              <w:top w:val="single" w:sz="4" w:space="0" w:color="000000"/>
              <w:left w:val="single" w:sz="4" w:space="0" w:color="000000"/>
              <w:bottom w:val="single" w:sz="4" w:space="0" w:color="000000"/>
            </w:tcBorders>
            <w:shd w:val="clear" w:color="auto" w:fill="auto"/>
          </w:tcPr>
          <w:p w14:paraId="6919ED7E" w14:textId="77777777" w:rsidR="00EA131E" w:rsidRPr="0067015F" w:rsidRDefault="007415F5" w:rsidP="0002114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1.1.</w:t>
            </w:r>
            <w:r w:rsidRPr="0067015F">
              <w:rPr>
                <w:rFonts w:ascii="Times New Roman" w:hAnsi="Times New Roman" w:cs="Times New Roman"/>
                <w:sz w:val="24"/>
                <w:szCs w:val="24"/>
              </w:rPr>
              <w:tab/>
              <w:t xml:space="preserve">Настоящее Положение о Ревизионной комиссии АО «Чеченэнерго» (далее - Положение) является внутренним документом </w:t>
            </w:r>
            <w:r w:rsidR="0002114E" w:rsidRPr="0067015F">
              <w:rPr>
                <w:rFonts w:ascii="Times New Roman" w:hAnsi="Times New Roman" w:cs="Times New Roman"/>
                <w:sz w:val="24"/>
                <w:szCs w:val="24"/>
              </w:rPr>
              <w:t>А</w:t>
            </w:r>
            <w:r w:rsidRPr="0067015F">
              <w:rPr>
                <w:rFonts w:ascii="Times New Roman" w:hAnsi="Times New Roman" w:cs="Times New Roman"/>
                <w:sz w:val="24"/>
                <w:szCs w:val="24"/>
              </w:rPr>
              <w:t>кционерного общества «Чеченэнерго» (далее - Общество), определяющим задачи и порядок деятельности Ревизионной комиссии Общества, включая вопросы взаимодействия Ревизионной комиссии Общества с органами управления Общества и руководителями структурных и обособленных подразделений Общества и вопросы проведения ревизионных проверок (ревизий), а  также определяющим порядок подготовки и проведения заседаний Ревизионной комиссии Общества (далее – заседание) и заочных голосований для принятия решений Ревизионной комиссией Общества (далее – заочное голосование).</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2B8E5B3" w14:textId="6810CDA6" w:rsidR="00EA131E" w:rsidRPr="0067015F" w:rsidRDefault="007415F5" w:rsidP="003A0E05">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 xml:space="preserve">Приказ ПАО «Россети» от </w:t>
            </w:r>
            <w:r w:rsidR="003A0E05" w:rsidRPr="0067015F">
              <w:rPr>
                <w:rFonts w:ascii="Times New Roman" w:hAnsi="Times New Roman" w:cs="Times New Roman"/>
                <w:sz w:val="24"/>
                <w:szCs w:val="24"/>
              </w:rPr>
              <w:t>23.04.2025</w:t>
            </w:r>
            <w:r w:rsidRPr="0067015F">
              <w:rPr>
                <w:rFonts w:ascii="Times New Roman" w:hAnsi="Times New Roman" w:cs="Times New Roman"/>
                <w:sz w:val="24"/>
                <w:szCs w:val="24"/>
              </w:rPr>
              <w:t xml:space="preserve"> №</w:t>
            </w:r>
            <w:r w:rsidR="003A0E05" w:rsidRPr="0067015F">
              <w:rPr>
                <w:rFonts w:ascii="Times New Roman" w:hAnsi="Times New Roman" w:cs="Times New Roman"/>
                <w:sz w:val="24"/>
                <w:szCs w:val="24"/>
              </w:rPr>
              <w:t>212</w:t>
            </w:r>
            <w:r w:rsidRPr="0067015F">
              <w:rPr>
                <w:rFonts w:ascii="Times New Roman" w:hAnsi="Times New Roman" w:cs="Times New Roman"/>
                <w:sz w:val="24"/>
                <w:szCs w:val="24"/>
              </w:rPr>
              <w:t xml:space="preserve"> «Об утверждении Типовых положений о Ревизионных комиссиях ДО ПАО</w:t>
            </w:r>
            <w:r w:rsidR="003A0E05" w:rsidRPr="0067015F">
              <w:rPr>
                <w:rFonts w:ascii="Times New Roman" w:hAnsi="Times New Roman" w:cs="Times New Roman"/>
                <w:sz w:val="24"/>
                <w:szCs w:val="24"/>
              </w:rPr>
              <w:t> </w:t>
            </w:r>
            <w:r w:rsidRPr="0067015F">
              <w:rPr>
                <w:rFonts w:ascii="Times New Roman" w:hAnsi="Times New Roman" w:cs="Times New Roman"/>
                <w:sz w:val="24"/>
                <w:szCs w:val="24"/>
              </w:rPr>
              <w:t>«Россети»</w:t>
            </w:r>
          </w:p>
        </w:tc>
      </w:tr>
      <w:tr w:rsidR="00B6400D" w:rsidRPr="0067015F" w14:paraId="6CAE5EA9"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6C4B436" w14:textId="77777777" w:rsidR="00B6400D" w:rsidRPr="0067015F" w:rsidRDefault="00B6400D" w:rsidP="00CD0084">
            <w:pPr>
              <w:jc w:val="center"/>
              <w:rPr>
                <w:rFonts w:ascii="Times New Roman" w:hAnsi="Times New Roman" w:cs="Times New Roman"/>
                <w:sz w:val="24"/>
                <w:szCs w:val="24"/>
              </w:rPr>
            </w:pPr>
            <w:r w:rsidRPr="0067015F">
              <w:rPr>
                <w:rFonts w:ascii="Times New Roman" w:hAnsi="Times New Roman" w:cs="Times New Roman"/>
                <w:sz w:val="24"/>
                <w:szCs w:val="24"/>
              </w:rPr>
              <w:t>2</w:t>
            </w:r>
          </w:p>
        </w:tc>
        <w:tc>
          <w:tcPr>
            <w:tcW w:w="5387" w:type="dxa"/>
            <w:tcBorders>
              <w:top w:val="single" w:sz="4" w:space="0" w:color="000000"/>
              <w:left w:val="single" w:sz="4" w:space="0" w:color="000000"/>
              <w:bottom w:val="single" w:sz="4" w:space="0" w:color="000000"/>
            </w:tcBorders>
            <w:shd w:val="clear" w:color="auto" w:fill="auto"/>
          </w:tcPr>
          <w:p w14:paraId="734278E5"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1.2.</w:t>
            </w:r>
            <w:r w:rsidRPr="0067015F">
              <w:rPr>
                <w:rFonts w:ascii="Times New Roman" w:hAnsi="Times New Roman" w:cs="Times New Roman"/>
                <w:sz w:val="24"/>
                <w:szCs w:val="24"/>
              </w:rPr>
              <w:tab/>
              <w:t>Ревизионная комиссия Общества действует в интересах акционеров Общества. Ревизионная комиссия Общества подотчетна Общему собранию акционеров Общества и ежегодно отчитывается перед Общим собранием акционеров Общества.</w:t>
            </w:r>
          </w:p>
        </w:tc>
        <w:tc>
          <w:tcPr>
            <w:tcW w:w="5103" w:type="dxa"/>
            <w:tcBorders>
              <w:top w:val="single" w:sz="4" w:space="0" w:color="000000"/>
              <w:left w:val="single" w:sz="4" w:space="0" w:color="000000"/>
              <w:bottom w:val="single" w:sz="4" w:space="0" w:color="000000"/>
            </w:tcBorders>
            <w:shd w:val="clear" w:color="auto" w:fill="auto"/>
          </w:tcPr>
          <w:p w14:paraId="5824DE01" w14:textId="77777777" w:rsidR="00B6400D" w:rsidRPr="0067015F" w:rsidRDefault="00B6400D" w:rsidP="00B6400D">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1.2.</w:t>
            </w:r>
            <w:r w:rsidRPr="0067015F">
              <w:rPr>
                <w:rFonts w:ascii="Times New Roman" w:hAnsi="Times New Roman" w:cs="Times New Roman"/>
                <w:sz w:val="24"/>
                <w:szCs w:val="24"/>
              </w:rPr>
              <w:tab/>
              <w:t>Настоящее Положение разработано в соответствии с Федеральным законом от 26.12.1995 № 208-ФЗ «Об акционерных обществах» (далее - Федеральный закон «Об акционерных обществах») и Уставом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965AD19" w14:textId="26FAA161" w:rsidR="00B6400D" w:rsidRPr="0067015F" w:rsidRDefault="00B6400D" w:rsidP="00B6400D">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B6400D" w:rsidRPr="0067015F" w14:paraId="4FB1DACD"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8727DA4" w14:textId="77777777" w:rsidR="00B6400D" w:rsidRPr="0067015F" w:rsidRDefault="00B6400D" w:rsidP="00CD0084">
            <w:pPr>
              <w:jc w:val="center"/>
              <w:rPr>
                <w:rFonts w:ascii="Times New Roman" w:hAnsi="Times New Roman" w:cs="Times New Roman"/>
                <w:sz w:val="24"/>
                <w:szCs w:val="24"/>
              </w:rPr>
            </w:pPr>
            <w:r w:rsidRPr="0067015F">
              <w:rPr>
                <w:rFonts w:ascii="Times New Roman" w:hAnsi="Times New Roman" w:cs="Times New Roman"/>
                <w:sz w:val="24"/>
                <w:szCs w:val="24"/>
              </w:rPr>
              <w:t>3</w:t>
            </w:r>
          </w:p>
        </w:tc>
        <w:tc>
          <w:tcPr>
            <w:tcW w:w="5387" w:type="dxa"/>
            <w:tcBorders>
              <w:top w:val="single" w:sz="4" w:space="0" w:color="000000"/>
              <w:left w:val="single" w:sz="4" w:space="0" w:color="000000"/>
              <w:bottom w:val="single" w:sz="4" w:space="0" w:color="000000"/>
            </w:tcBorders>
            <w:shd w:val="clear" w:color="auto" w:fill="auto"/>
          </w:tcPr>
          <w:p w14:paraId="24E6584D" w14:textId="47475D8B" w:rsidR="00B6400D" w:rsidRPr="0067015F" w:rsidRDefault="00B6400D" w:rsidP="00E24CD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1.3.</w:t>
            </w:r>
            <w:r w:rsidRPr="0067015F">
              <w:rPr>
                <w:rFonts w:ascii="Times New Roman" w:hAnsi="Times New Roman" w:cs="Times New Roman"/>
                <w:sz w:val="24"/>
                <w:szCs w:val="24"/>
              </w:rPr>
              <w:tab/>
              <w:t>При осуществлении своей деятельности Ревизионная комиссия</w:t>
            </w:r>
            <w:r w:rsidR="00E24CDE" w:rsidRPr="0067015F">
              <w:rPr>
                <w:rFonts w:ascii="Times New Roman" w:hAnsi="Times New Roman" w:cs="Times New Roman"/>
                <w:sz w:val="24"/>
                <w:szCs w:val="24"/>
              </w:rPr>
              <w:t xml:space="preserve"> </w:t>
            </w:r>
            <w:r w:rsidRPr="0067015F">
              <w:rPr>
                <w:rFonts w:ascii="Times New Roman" w:hAnsi="Times New Roman" w:cs="Times New Roman"/>
                <w:sz w:val="24"/>
                <w:szCs w:val="24"/>
              </w:rPr>
              <w:t xml:space="preserve">Общества независима от Совета директоров Общества, исполнительных </w:t>
            </w:r>
            <w:r w:rsidRPr="0067015F">
              <w:rPr>
                <w:rFonts w:ascii="Times New Roman" w:hAnsi="Times New Roman" w:cs="Times New Roman"/>
                <w:sz w:val="24"/>
                <w:szCs w:val="24"/>
              </w:rPr>
              <w:lastRenderedPageBreak/>
              <w:t>органов</w:t>
            </w:r>
            <w:r w:rsidR="00E24CDE" w:rsidRPr="0067015F">
              <w:rPr>
                <w:rFonts w:ascii="Times New Roman" w:hAnsi="Times New Roman" w:cs="Times New Roman"/>
                <w:sz w:val="24"/>
                <w:szCs w:val="24"/>
              </w:rPr>
              <w:t xml:space="preserve"> </w:t>
            </w:r>
            <w:r w:rsidRPr="0067015F">
              <w:rPr>
                <w:rFonts w:ascii="Times New Roman" w:hAnsi="Times New Roman" w:cs="Times New Roman"/>
                <w:sz w:val="24"/>
                <w:szCs w:val="24"/>
              </w:rPr>
              <w:t>Общества и иных должностных лиц Общества.</w:t>
            </w:r>
          </w:p>
        </w:tc>
        <w:tc>
          <w:tcPr>
            <w:tcW w:w="5103" w:type="dxa"/>
            <w:tcBorders>
              <w:top w:val="single" w:sz="4" w:space="0" w:color="000000"/>
              <w:left w:val="single" w:sz="4" w:space="0" w:color="000000"/>
              <w:bottom w:val="single" w:sz="4" w:space="0" w:color="000000"/>
            </w:tcBorders>
            <w:shd w:val="clear" w:color="auto" w:fill="auto"/>
          </w:tcPr>
          <w:p w14:paraId="33D64BA1"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 xml:space="preserve">1.3. Ревизионная комиссия Общества действует в интересах Общества и его акционеров. Ревизионная комиссия Общества подотчетна Общему собранию акционеров Общества и </w:t>
            </w:r>
            <w:r w:rsidRPr="0067015F">
              <w:rPr>
                <w:rFonts w:ascii="Times New Roman" w:hAnsi="Times New Roman" w:cs="Times New Roman"/>
                <w:sz w:val="24"/>
                <w:szCs w:val="24"/>
              </w:rPr>
              <w:lastRenderedPageBreak/>
              <w:t>ежегодно отчитывается перед Общим собранием акционеров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F20282B" w14:textId="435ADEFA" w:rsidR="00B6400D" w:rsidRPr="0067015F" w:rsidRDefault="00B6400D" w:rsidP="00B6400D">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B6400D" w:rsidRPr="0067015F" w14:paraId="11EA47D8"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523DADD" w14:textId="77777777" w:rsidR="00B6400D" w:rsidRPr="0067015F" w:rsidRDefault="00B6400D" w:rsidP="00CD0084">
            <w:pPr>
              <w:jc w:val="center"/>
              <w:rPr>
                <w:rFonts w:ascii="Times New Roman" w:hAnsi="Times New Roman" w:cs="Times New Roman"/>
                <w:sz w:val="24"/>
                <w:szCs w:val="24"/>
              </w:rPr>
            </w:pPr>
            <w:r w:rsidRPr="0067015F">
              <w:rPr>
                <w:rFonts w:ascii="Times New Roman" w:hAnsi="Times New Roman" w:cs="Times New Roman"/>
                <w:sz w:val="24"/>
                <w:szCs w:val="24"/>
              </w:rPr>
              <w:t>4</w:t>
            </w:r>
          </w:p>
        </w:tc>
        <w:tc>
          <w:tcPr>
            <w:tcW w:w="5387" w:type="dxa"/>
            <w:tcBorders>
              <w:top w:val="single" w:sz="4" w:space="0" w:color="000000"/>
              <w:left w:val="single" w:sz="4" w:space="0" w:color="000000"/>
              <w:bottom w:val="single" w:sz="4" w:space="0" w:color="000000"/>
            </w:tcBorders>
            <w:shd w:val="clear" w:color="auto" w:fill="auto"/>
          </w:tcPr>
          <w:p w14:paraId="7B903BCE"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1.4.</w:t>
            </w:r>
            <w:r w:rsidRPr="0067015F">
              <w:rPr>
                <w:rFonts w:ascii="Times New Roman" w:hAnsi="Times New Roman" w:cs="Times New Roman"/>
                <w:sz w:val="24"/>
                <w:szCs w:val="24"/>
              </w:rPr>
              <w:tab/>
              <w:t>Ревизионная комиссия Общества несет ответственность перед Общим собранием акционеров за достоверность и объективность результатов проведенных проверок (ревизий).</w:t>
            </w:r>
          </w:p>
        </w:tc>
        <w:tc>
          <w:tcPr>
            <w:tcW w:w="5103" w:type="dxa"/>
            <w:tcBorders>
              <w:top w:val="single" w:sz="4" w:space="0" w:color="000000"/>
              <w:left w:val="single" w:sz="4" w:space="0" w:color="000000"/>
              <w:bottom w:val="single" w:sz="4" w:space="0" w:color="000000"/>
            </w:tcBorders>
            <w:shd w:val="clear" w:color="auto" w:fill="auto"/>
          </w:tcPr>
          <w:p w14:paraId="675340D9"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1.4.</w:t>
            </w:r>
            <w:r w:rsidRPr="0067015F">
              <w:rPr>
                <w:rFonts w:ascii="Times New Roman" w:hAnsi="Times New Roman" w:cs="Times New Roman"/>
                <w:sz w:val="24"/>
                <w:szCs w:val="24"/>
              </w:rPr>
              <w:tab/>
              <w:t>При осуществлении своей деятельности Ревизионная комиссия Общества независима от Совета директоров Общества, исполнительных органов Общества и должностных лиц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FEBBE23" w14:textId="0FE4738D"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B6400D" w:rsidRPr="0067015F" w14:paraId="26FC758F"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63D2D826" w14:textId="77777777" w:rsidR="00B6400D" w:rsidRPr="0067015F" w:rsidRDefault="00B6400D" w:rsidP="00CD0084">
            <w:pPr>
              <w:jc w:val="center"/>
              <w:rPr>
                <w:rFonts w:ascii="Times New Roman" w:hAnsi="Times New Roman" w:cs="Times New Roman"/>
                <w:sz w:val="24"/>
                <w:szCs w:val="24"/>
              </w:rPr>
            </w:pPr>
            <w:r w:rsidRPr="0067015F">
              <w:rPr>
                <w:rFonts w:ascii="Times New Roman" w:hAnsi="Times New Roman" w:cs="Times New Roman"/>
                <w:sz w:val="24"/>
                <w:szCs w:val="24"/>
              </w:rPr>
              <w:t>5</w:t>
            </w:r>
          </w:p>
        </w:tc>
        <w:tc>
          <w:tcPr>
            <w:tcW w:w="5387" w:type="dxa"/>
            <w:tcBorders>
              <w:top w:val="single" w:sz="4" w:space="0" w:color="000000"/>
              <w:left w:val="single" w:sz="4" w:space="0" w:color="000000"/>
              <w:bottom w:val="single" w:sz="4" w:space="0" w:color="000000"/>
            </w:tcBorders>
            <w:shd w:val="clear" w:color="auto" w:fill="auto"/>
          </w:tcPr>
          <w:p w14:paraId="26BF7F09" w14:textId="535FC9F4" w:rsidR="00B6400D" w:rsidRPr="0067015F" w:rsidRDefault="00B6400D" w:rsidP="00E24CD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1.5. В своей деятельности Ревизионная комиссия Общества руководствуется</w:t>
            </w:r>
            <w:r w:rsidR="00E24CDE" w:rsidRPr="0067015F">
              <w:rPr>
                <w:rFonts w:ascii="Times New Roman" w:hAnsi="Times New Roman" w:cs="Times New Roman"/>
                <w:sz w:val="24"/>
                <w:szCs w:val="24"/>
              </w:rPr>
              <w:t xml:space="preserve"> </w:t>
            </w:r>
            <w:r w:rsidRPr="0067015F">
              <w:rPr>
                <w:rFonts w:ascii="Times New Roman" w:hAnsi="Times New Roman" w:cs="Times New Roman"/>
                <w:sz w:val="24"/>
                <w:szCs w:val="24"/>
              </w:rPr>
              <w:t>законодательством Российской Федерации, Уставом Общества, настоящим</w:t>
            </w:r>
            <w:r w:rsidR="00E24CDE" w:rsidRPr="0067015F">
              <w:rPr>
                <w:rFonts w:ascii="Times New Roman" w:hAnsi="Times New Roman" w:cs="Times New Roman"/>
                <w:sz w:val="24"/>
                <w:szCs w:val="24"/>
              </w:rPr>
              <w:t xml:space="preserve"> </w:t>
            </w:r>
            <w:r w:rsidRPr="0067015F">
              <w:rPr>
                <w:rFonts w:ascii="Times New Roman" w:hAnsi="Times New Roman" w:cs="Times New Roman"/>
                <w:sz w:val="24"/>
                <w:szCs w:val="24"/>
              </w:rPr>
              <w:t>Положением и иными внутренними документами Общества, утверждаемыми</w:t>
            </w:r>
            <w:r w:rsidR="00E24CDE" w:rsidRPr="0067015F">
              <w:rPr>
                <w:rFonts w:ascii="Times New Roman" w:hAnsi="Times New Roman" w:cs="Times New Roman"/>
                <w:sz w:val="24"/>
                <w:szCs w:val="24"/>
              </w:rPr>
              <w:t xml:space="preserve"> </w:t>
            </w:r>
            <w:r w:rsidRPr="0067015F">
              <w:rPr>
                <w:rFonts w:ascii="Times New Roman" w:hAnsi="Times New Roman" w:cs="Times New Roman"/>
                <w:sz w:val="24"/>
                <w:szCs w:val="24"/>
              </w:rPr>
              <w:t>Общим собранием акционеров Общества, а также отдельными поручениями органов</w:t>
            </w:r>
            <w:r w:rsidR="00E24CDE" w:rsidRPr="0067015F">
              <w:rPr>
                <w:rFonts w:ascii="Times New Roman" w:hAnsi="Times New Roman" w:cs="Times New Roman"/>
                <w:sz w:val="24"/>
                <w:szCs w:val="24"/>
              </w:rPr>
              <w:t xml:space="preserve"> </w:t>
            </w:r>
            <w:r w:rsidRPr="0067015F">
              <w:rPr>
                <w:rFonts w:ascii="Times New Roman" w:hAnsi="Times New Roman" w:cs="Times New Roman"/>
                <w:sz w:val="24"/>
                <w:szCs w:val="24"/>
              </w:rPr>
              <w:t>управления Общества.</w:t>
            </w:r>
          </w:p>
        </w:tc>
        <w:tc>
          <w:tcPr>
            <w:tcW w:w="5103" w:type="dxa"/>
            <w:tcBorders>
              <w:top w:val="single" w:sz="4" w:space="0" w:color="000000"/>
              <w:left w:val="single" w:sz="4" w:space="0" w:color="000000"/>
              <w:bottom w:val="single" w:sz="4" w:space="0" w:color="000000"/>
            </w:tcBorders>
            <w:shd w:val="clear" w:color="auto" w:fill="auto"/>
          </w:tcPr>
          <w:p w14:paraId="1B7931FF"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1.5.</w:t>
            </w:r>
            <w:r w:rsidRPr="0067015F">
              <w:rPr>
                <w:rFonts w:ascii="Times New Roman" w:hAnsi="Times New Roman" w:cs="Times New Roman"/>
                <w:sz w:val="24"/>
                <w:szCs w:val="24"/>
              </w:rPr>
              <w:tab/>
              <w:t>Ревизионная комиссия Общества несет ответственность перед Общим собранием акционеров Общества за достоверность и объективность результатов проведенных ревизионных проверок (ревизий).</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37FC02F" w14:textId="4A319F72"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B6400D" w:rsidRPr="0067015F" w14:paraId="42F34CC4"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E36C86A" w14:textId="77777777" w:rsidR="00B6400D" w:rsidRPr="0067015F" w:rsidRDefault="00B6400D" w:rsidP="00CD0084">
            <w:pPr>
              <w:jc w:val="center"/>
              <w:rPr>
                <w:rFonts w:ascii="Times New Roman" w:hAnsi="Times New Roman" w:cs="Times New Roman"/>
                <w:sz w:val="24"/>
                <w:szCs w:val="24"/>
              </w:rPr>
            </w:pPr>
            <w:r w:rsidRPr="0067015F">
              <w:rPr>
                <w:rFonts w:ascii="Times New Roman" w:hAnsi="Times New Roman" w:cs="Times New Roman"/>
                <w:sz w:val="24"/>
                <w:szCs w:val="24"/>
              </w:rPr>
              <w:t>6</w:t>
            </w:r>
          </w:p>
        </w:tc>
        <w:tc>
          <w:tcPr>
            <w:tcW w:w="5387" w:type="dxa"/>
            <w:tcBorders>
              <w:top w:val="single" w:sz="4" w:space="0" w:color="000000"/>
              <w:left w:val="single" w:sz="4" w:space="0" w:color="000000"/>
              <w:bottom w:val="single" w:sz="4" w:space="0" w:color="000000"/>
            </w:tcBorders>
            <w:shd w:val="clear" w:color="auto" w:fill="auto"/>
          </w:tcPr>
          <w:p w14:paraId="56B35FB3"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3A6B4406"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1.6.</w:t>
            </w:r>
            <w:r w:rsidRPr="0067015F">
              <w:rPr>
                <w:rFonts w:ascii="Times New Roman" w:hAnsi="Times New Roman" w:cs="Times New Roman"/>
                <w:sz w:val="24"/>
                <w:szCs w:val="24"/>
              </w:rPr>
              <w:tab/>
              <w:t>В своей деятельности Ревизионная комиссия Общества руководствуется законодательством Российской Федерации, Уставом Общества, настоящим Положением и иными внутренними документами Общества, утверждаемыми Общим собранием акционеров Общества, а также отдельными поручениями органов управления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01D6688" w14:textId="6A08A1F3"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C814C3" w:rsidRPr="0067015F" w14:paraId="24169B5D" w14:textId="77777777" w:rsidTr="0067015F">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23DB0334" w14:textId="77777777" w:rsidR="00C814C3" w:rsidRPr="0067015F" w:rsidRDefault="00C814C3" w:rsidP="006E65E1">
            <w:pPr>
              <w:spacing w:after="0" w:line="240" w:lineRule="auto"/>
              <w:jc w:val="center"/>
              <w:rPr>
                <w:rFonts w:ascii="Times New Roman" w:hAnsi="Times New Roman" w:cs="Times New Roman"/>
                <w:b/>
                <w:sz w:val="24"/>
                <w:szCs w:val="24"/>
              </w:rPr>
            </w:pPr>
            <w:r w:rsidRPr="0067015F">
              <w:rPr>
                <w:rFonts w:ascii="Times New Roman" w:hAnsi="Times New Roman" w:cs="Times New Roman"/>
                <w:b/>
                <w:sz w:val="24"/>
                <w:szCs w:val="24"/>
              </w:rPr>
              <w:t>2.</w:t>
            </w:r>
            <w:r w:rsidRPr="0067015F">
              <w:rPr>
                <w:rFonts w:ascii="Times New Roman" w:hAnsi="Times New Roman" w:cs="Times New Roman"/>
                <w:b/>
                <w:sz w:val="24"/>
                <w:szCs w:val="24"/>
              </w:rPr>
              <w:tab/>
              <w:t>Задачи Ревизионной комиссии Общества</w:t>
            </w:r>
          </w:p>
        </w:tc>
      </w:tr>
      <w:tr w:rsidR="00B6400D" w:rsidRPr="0067015F" w14:paraId="5FCE2D8B"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1252FE7A" w14:textId="77777777" w:rsidR="00B6400D" w:rsidRPr="0067015F" w:rsidRDefault="00B6400D" w:rsidP="00CD0084">
            <w:pPr>
              <w:jc w:val="center"/>
              <w:rPr>
                <w:rFonts w:ascii="Times New Roman" w:hAnsi="Times New Roman" w:cs="Times New Roman"/>
                <w:sz w:val="24"/>
                <w:szCs w:val="24"/>
              </w:rPr>
            </w:pPr>
            <w:r w:rsidRPr="0067015F">
              <w:rPr>
                <w:rFonts w:ascii="Times New Roman" w:hAnsi="Times New Roman" w:cs="Times New Roman"/>
                <w:sz w:val="24"/>
                <w:szCs w:val="24"/>
              </w:rPr>
              <w:t>7</w:t>
            </w:r>
          </w:p>
        </w:tc>
        <w:tc>
          <w:tcPr>
            <w:tcW w:w="5387" w:type="dxa"/>
            <w:tcBorders>
              <w:top w:val="single" w:sz="4" w:space="0" w:color="000000"/>
              <w:left w:val="single" w:sz="4" w:space="0" w:color="000000"/>
              <w:bottom w:val="single" w:sz="4" w:space="0" w:color="000000"/>
            </w:tcBorders>
            <w:shd w:val="clear" w:color="auto" w:fill="auto"/>
          </w:tcPr>
          <w:p w14:paraId="14F950EF"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2.1.</w:t>
            </w:r>
            <w:r w:rsidRPr="0067015F">
              <w:rPr>
                <w:rFonts w:ascii="Times New Roman" w:hAnsi="Times New Roman" w:cs="Times New Roman"/>
                <w:sz w:val="24"/>
                <w:szCs w:val="24"/>
              </w:rPr>
              <w:tab/>
              <w:t>Ревизионная комиссия Общества является постоянно действующим выборным органом контроля Общества.</w:t>
            </w:r>
          </w:p>
        </w:tc>
        <w:tc>
          <w:tcPr>
            <w:tcW w:w="5103" w:type="dxa"/>
            <w:tcBorders>
              <w:top w:val="single" w:sz="4" w:space="0" w:color="000000"/>
              <w:left w:val="single" w:sz="4" w:space="0" w:color="000000"/>
              <w:bottom w:val="single" w:sz="4" w:space="0" w:color="000000"/>
            </w:tcBorders>
            <w:shd w:val="clear" w:color="auto" w:fill="auto"/>
          </w:tcPr>
          <w:p w14:paraId="3BA2A6A8" w14:textId="77777777" w:rsidR="00B6400D" w:rsidRPr="0067015F" w:rsidRDefault="00B6400D" w:rsidP="00B6400D">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2.1.</w:t>
            </w:r>
            <w:r w:rsidRPr="0067015F">
              <w:rPr>
                <w:rFonts w:ascii="Times New Roman" w:hAnsi="Times New Roman" w:cs="Times New Roman"/>
                <w:sz w:val="24"/>
                <w:szCs w:val="24"/>
              </w:rPr>
              <w:tab/>
              <w:t>Ревизионная комиссия Общества является постоянно действующим выборным органом контроля за финансово-хозяйственной деятельностью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9E05FF5" w14:textId="6E0687C7" w:rsidR="00B6400D" w:rsidRPr="0067015F" w:rsidRDefault="00B6400D" w:rsidP="00B6400D">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B6400D" w:rsidRPr="0067015F" w14:paraId="50DBC71E"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03B60AC9" w14:textId="77777777" w:rsidR="00B6400D" w:rsidRPr="0067015F" w:rsidRDefault="00B6400D" w:rsidP="00CD0084">
            <w:pPr>
              <w:jc w:val="center"/>
              <w:rPr>
                <w:rFonts w:ascii="Times New Roman" w:hAnsi="Times New Roman" w:cs="Times New Roman"/>
                <w:sz w:val="24"/>
                <w:szCs w:val="24"/>
              </w:rPr>
            </w:pPr>
            <w:r w:rsidRPr="0067015F">
              <w:rPr>
                <w:rFonts w:ascii="Times New Roman" w:hAnsi="Times New Roman" w:cs="Times New Roman"/>
                <w:sz w:val="24"/>
                <w:szCs w:val="24"/>
              </w:rPr>
              <w:t>8</w:t>
            </w:r>
          </w:p>
        </w:tc>
        <w:tc>
          <w:tcPr>
            <w:tcW w:w="5387" w:type="dxa"/>
            <w:tcBorders>
              <w:top w:val="single" w:sz="4" w:space="0" w:color="000000"/>
              <w:left w:val="single" w:sz="4" w:space="0" w:color="000000"/>
              <w:bottom w:val="single" w:sz="4" w:space="0" w:color="000000"/>
            </w:tcBorders>
            <w:shd w:val="clear" w:color="auto" w:fill="auto"/>
          </w:tcPr>
          <w:p w14:paraId="79C879F6"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2.2. Задачами Ревизионной комиссии Общества являются:</w:t>
            </w:r>
          </w:p>
          <w:p w14:paraId="4A0EF9AF" w14:textId="1C4DE98A"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 осуществление контроля за финансово-хозяйственной деятельностью</w:t>
            </w:r>
            <w:r w:rsidR="00E24CDE" w:rsidRPr="0067015F">
              <w:rPr>
                <w:rFonts w:ascii="Times New Roman" w:hAnsi="Times New Roman" w:cs="Times New Roman"/>
                <w:sz w:val="24"/>
                <w:szCs w:val="24"/>
              </w:rPr>
              <w:t xml:space="preserve"> </w:t>
            </w:r>
            <w:r w:rsidRPr="0067015F">
              <w:rPr>
                <w:rFonts w:ascii="Times New Roman" w:hAnsi="Times New Roman" w:cs="Times New Roman"/>
                <w:sz w:val="24"/>
                <w:szCs w:val="24"/>
              </w:rPr>
              <w:t>Общества;</w:t>
            </w:r>
          </w:p>
          <w:p w14:paraId="674476F3" w14:textId="64A7D361" w:rsidR="00B6400D" w:rsidRPr="0067015F" w:rsidRDefault="00B6400D" w:rsidP="00E24CD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 осуществление независимой оценки достоверности данных,</w:t>
            </w:r>
            <w:r w:rsidR="00E24CDE" w:rsidRPr="0067015F">
              <w:rPr>
                <w:rFonts w:ascii="Times New Roman" w:hAnsi="Times New Roman" w:cs="Times New Roman"/>
                <w:sz w:val="24"/>
                <w:szCs w:val="24"/>
              </w:rPr>
              <w:t xml:space="preserve"> </w:t>
            </w:r>
            <w:r w:rsidRPr="0067015F">
              <w:rPr>
                <w:rFonts w:ascii="Times New Roman" w:hAnsi="Times New Roman" w:cs="Times New Roman"/>
                <w:sz w:val="24"/>
                <w:szCs w:val="24"/>
              </w:rPr>
              <w:t xml:space="preserve">содержащихся в годовом </w:t>
            </w:r>
            <w:r w:rsidRPr="0067015F">
              <w:rPr>
                <w:rFonts w:ascii="Times New Roman" w:hAnsi="Times New Roman" w:cs="Times New Roman"/>
                <w:sz w:val="24"/>
                <w:szCs w:val="24"/>
              </w:rPr>
              <w:lastRenderedPageBreak/>
              <w:t>отчете Общества, годовой бухгалтерской (финансовой)</w:t>
            </w:r>
            <w:r w:rsidR="00E24CDE" w:rsidRPr="0067015F">
              <w:rPr>
                <w:rFonts w:ascii="Times New Roman" w:hAnsi="Times New Roman" w:cs="Times New Roman"/>
                <w:sz w:val="24"/>
                <w:szCs w:val="24"/>
              </w:rPr>
              <w:t xml:space="preserve"> </w:t>
            </w:r>
            <w:r w:rsidRPr="0067015F">
              <w:rPr>
                <w:rFonts w:ascii="Times New Roman" w:hAnsi="Times New Roman" w:cs="Times New Roman"/>
                <w:sz w:val="24"/>
                <w:szCs w:val="24"/>
              </w:rPr>
              <w:t>отчетности Общества.</w:t>
            </w:r>
          </w:p>
        </w:tc>
        <w:tc>
          <w:tcPr>
            <w:tcW w:w="5103" w:type="dxa"/>
            <w:tcBorders>
              <w:top w:val="single" w:sz="4" w:space="0" w:color="000000"/>
              <w:left w:val="single" w:sz="4" w:space="0" w:color="000000"/>
              <w:bottom w:val="single" w:sz="4" w:space="0" w:color="000000"/>
            </w:tcBorders>
            <w:shd w:val="clear" w:color="auto" w:fill="auto"/>
          </w:tcPr>
          <w:p w14:paraId="48943B4B" w14:textId="77777777" w:rsidR="00B6400D" w:rsidRPr="0067015F" w:rsidRDefault="00B6400D" w:rsidP="00B6400D">
            <w:pPr>
              <w:pStyle w:val="aff9"/>
              <w:numPr>
                <w:ilvl w:val="1"/>
                <w:numId w:val="36"/>
              </w:numPr>
              <w:autoSpaceDN w:val="0"/>
              <w:adjustRightInd w:val="0"/>
              <w:ind w:left="0" w:firstLine="0"/>
              <w:jc w:val="both"/>
              <w:rPr>
                <w:sz w:val="24"/>
                <w:szCs w:val="24"/>
                <w:lang w:eastAsia="ru-RU"/>
              </w:rPr>
            </w:pPr>
            <w:r w:rsidRPr="0067015F">
              <w:rPr>
                <w:sz w:val="24"/>
                <w:szCs w:val="24"/>
                <w:lang w:eastAsia="ru-RU"/>
              </w:rPr>
              <w:lastRenderedPageBreak/>
              <w:t>Задачами Ревизионной комиссии Общества являются:</w:t>
            </w:r>
          </w:p>
          <w:p w14:paraId="79B37F1D" w14:textId="77777777" w:rsidR="00B6400D" w:rsidRPr="0067015F" w:rsidRDefault="00B6400D" w:rsidP="00B6400D">
            <w:pPr>
              <w:widowControl w:val="0"/>
              <w:numPr>
                <w:ilvl w:val="0"/>
                <w:numId w:val="34"/>
              </w:numPr>
              <w:tabs>
                <w:tab w:val="num" w:pos="604"/>
                <w:tab w:val="left" w:pos="1134"/>
                <w:tab w:val="left" w:pos="1418"/>
              </w:tabs>
              <w:autoSpaceDE w:val="0"/>
              <w:autoSpaceDN w:val="0"/>
              <w:adjustRightInd w:val="0"/>
              <w:spacing w:after="0" w:line="240" w:lineRule="auto"/>
              <w:ind w:left="0" w:firstLine="178"/>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осуществление контроля за финансово-хозяйственной деятельностью Общества;</w:t>
            </w:r>
          </w:p>
          <w:p w14:paraId="762077B0" w14:textId="77777777" w:rsidR="00B6400D" w:rsidRPr="0067015F" w:rsidRDefault="00B6400D" w:rsidP="00B6400D">
            <w:pPr>
              <w:widowControl w:val="0"/>
              <w:numPr>
                <w:ilvl w:val="0"/>
                <w:numId w:val="34"/>
              </w:numPr>
              <w:tabs>
                <w:tab w:val="num" w:pos="604"/>
                <w:tab w:val="left" w:pos="1134"/>
                <w:tab w:val="left" w:pos="1418"/>
              </w:tabs>
              <w:autoSpaceDE w:val="0"/>
              <w:autoSpaceDN w:val="0"/>
              <w:adjustRightInd w:val="0"/>
              <w:spacing w:after="0" w:line="240" w:lineRule="auto"/>
              <w:ind w:left="0" w:firstLine="178"/>
              <w:jc w:val="both"/>
              <w:rPr>
                <w:rFonts w:ascii="Times New Roman" w:hAnsi="Times New Roman" w:cs="Times New Roman"/>
                <w:sz w:val="24"/>
                <w:szCs w:val="24"/>
              </w:rPr>
            </w:pPr>
            <w:r w:rsidRPr="0067015F">
              <w:rPr>
                <w:rFonts w:ascii="Times New Roman" w:eastAsia="Times New Roman" w:hAnsi="Times New Roman" w:cs="Times New Roman"/>
                <w:sz w:val="24"/>
                <w:szCs w:val="24"/>
                <w:lang w:eastAsia="ru-RU"/>
              </w:rPr>
              <w:t xml:space="preserve">осуществление независимой оценки достоверности данных, содержащихся в </w:t>
            </w:r>
            <w:r w:rsidRPr="0067015F">
              <w:rPr>
                <w:rFonts w:ascii="Times New Roman" w:eastAsia="Times New Roman" w:hAnsi="Times New Roman" w:cs="Times New Roman"/>
                <w:sz w:val="24"/>
                <w:szCs w:val="24"/>
                <w:lang w:eastAsia="ru-RU"/>
              </w:rPr>
              <w:lastRenderedPageBreak/>
              <w:t>годовом отчете Общества, годовой бухгалтерской (финансовой) отчетности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69C9A64" w14:textId="3FE4E2A5"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B6400D" w:rsidRPr="0067015F" w14:paraId="05FD4264"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1A72AD1B" w14:textId="77777777" w:rsidR="00B6400D" w:rsidRPr="0067015F" w:rsidRDefault="00B6400D" w:rsidP="00CD0084">
            <w:pPr>
              <w:jc w:val="center"/>
              <w:rPr>
                <w:rFonts w:ascii="Times New Roman" w:hAnsi="Times New Roman" w:cs="Times New Roman"/>
                <w:sz w:val="24"/>
                <w:szCs w:val="24"/>
              </w:rPr>
            </w:pPr>
            <w:r w:rsidRPr="0067015F">
              <w:rPr>
                <w:rFonts w:ascii="Times New Roman" w:hAnsi="Times New Roman" w:cs="Times New Roman"/>
                <w:sz w:val="24"/>
                <w:szCs w:val="24"/>
              </w:rPr>
              <w:t>9</w:t>
            </w:r>
          </w:p>
        </w:tc>
        <w:tc>
          <w:tcPr>
            <w:tcW w:w="5387" w:type="dxa"/>
            <w:tcBorders>
              <w:top w:val="single" w:sz="4" w:space="0" w:color="000000"/>
              <w:left w:val="single" w:sz="4" w:space="0" w:color="000000"/>
              <w:bottom w:val="single" w:sz="4" w:space="0" w:color="000000"/>
            </w:tcBorders>
            <w:shd w:val="clear" w:color="auto" w:fill="auto"/>
          </w:tcPr>
          <w:p w14:paraId="3C67AB2B"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2.3.</w:t>
            </w:r>
            <w:r w:rsidRPr="0067015F">
              <w:rPr>
                <w:rFonts w:ascii="Times New Roman" w:hAnsi="Times New Roman" w:cs="Times New Roman"/>
                <w:sz w:val="24"/>
                <w:szCs w:val="24"/>
              </w:rPr>
              <w:tab/>
              <w:t>Ревизионная комиссия Общества осуществляет периодический контроль за финансово-хозяйственной деятельностью Общества, деятельностью его структурных и обособленных подразделений, органов управления Общества путем проведения документальных и выездных проверок (ревизий):</w:t>
            </w:r>
          </w:p>
          <w:p w14:paraId="701E5999"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законности и экономической обоснованности совершенных Обществом в проверяемом периоде хозяйственных и финансовых операций;</w:t>
            </w:r>
          </w:p>
          <w:p w14:paraId="57603FA3"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полноты и правильности отражения хозяйственных и финансовых операций в документах Общества.</w:t>
            </w:r>
          </w:p>
        </w:tc>
        <w:tc>
          <w:tcPr>
            <w:tcW w:w="5103" w:type="dxa"/>
            <w:tcBorders>
              <w:top w:val="single" w:sz="4" w:space="0" w:color="000000"/>
              <w:left w:val="single" w:sz="4" w:space="0" w:color="000000"/>
              <w:bottom w:val="single" w:sz="4" w:space="0" w:color="000000"/>
            </w:tcBorders>
            <w:shd w:val="clear" w:color="auto" w:fill="auto"/>
          </w:tcPr>
          <w:p w14:paraId="22763033"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2.3.</w:t>
            </w:r>
            <w:r w:rsidRPr="0067015F">
              <w:rPr>
                <w:rFonts w:ascii="Times New Roman" w:hAnsi="Times New Roman" w:cs="Times New Roman"/>
                <w:sz w:val="24"/>
                <w:szCs w:val="24"/>
              </w:rPr>
              <w:tab/>
              <w:t>Ревизионная комиссия Общества осуществляет периодический контроль за финансово-хозяйственной деятельностью Общества, деятельностью его структурных и обособленных подразделений, органов Общества путем проведения документальных и выездных ревизионных проверок (ревизий):</w:t>
            </w:r>
          </w:p>
          <w:p w14:paraId="2B23E228"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законности и экономической обоснованности совершенных Обществом в проверяемом периоде хозяйственных и финансовых операций;</w:t>
            </w:r>
          </w:p>
          <w:p w14:paraId="1AA7D2E7"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полноты и правильности отражения хозяйственных и финансовых операций в документах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352AE80" w14:textId="4D4CD92F"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C814C3" w:rsidRPr="0067015F" w14:paraId="74A1563F" w14:textId="77777777" w:rsidTr="0067015F">
        <w:trPr>
          <w:trHeight w:val="273"/>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79741046" w14:textId="77777777" w:rsidR="00C814C3" w:rsidRPr="0067015F" w:rsidRDefault="00C814C3" w:rsidP="002F45ED">
            <w:pPr>
              <w:spacing w:after="0" w:line="240" w:lineRule="auto"/>
              <w:jc w:val="center"/>
              <w:rPr>
                <w:rFonts w:ascii="Times New Roman" w:hAnsi="Times New Roman" w:cs="Times New Roman"/>
                <w:b/>
                <w:sz w:val="24"/>
                <w:szCs w:val="24"/>
              </w:rPr>
            </w:pPr>
            <w:r w:rsidRPr="0067015F">
              <w:rPr>
                <w:rFonts w:ascii="Times New Roman" w:hAnsi="Times New Roman" w:cs="Times New Roman"/>
                <w:b/>
                <w:sz w:val="24"/>
                <w:szCs w:val="24"/>
              </w:rPr>
              <w:t>3.</w:t>
            </w:r>
            <w:r w:rsidRPr="0067015F">
              <w:rPr>
                <w:rFonts w:ascii="Times New Roman" w:hAnsi="Times New Roman" w:cs="Times New Roman"/>
                <w:b/>
                <w:sz w:val="24"/>
                <w:szCs w:val="24"/>
              </w:rPr>
              <w:tab/>
              <w:t>Порядок избрания, состав и сроки полномочий Ревизионной комиссии Общества</w:t>
            </w:r>
          </w:p>
        </w:tc>
      </w:tr>
      <w:tr w:rsidR="00B6400D" w:rsidRPr="0067015F" w14:paraId="725BD26F"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6C76A2CC" w14:textId="77777777" w:rsidR="00B6400D" w:rsidRPr="0067015F" w:rsidRDefault="00B6400D" w:rsidP="00CD0084">
            <w:pPr>
              <w:jc w:val="center"/>
              <w:rPr>
                <w:rFonts w:ascii="Times New Roman" w:hAnsi="Times New Roman" w:cs="Times New Roman"/>
                <w:sz w:val="24"/>
                <w:szCs w:val="24"/>
              </w:rPr>
            </w:pPr>
            <w:r w:rsidRPr="0067015F">
              <w:rPr>
                <w:rFonts w:ascii="Times New Roman" w:hAnsi="Times New Roman" w:cs="Times New Roman"/>
                <w:sz w:val="24"/>
                <w:szCs w:val="24"/>
              </w:rPr>
              <w:t>10</w:t>
            </w:r>
          </w:p>
        </w:tc>
        <w:tc>
          <w:tcPr>
            <w:tcW w:w="5387" w:type="dxa"/>
            <w:tcBorders>
              <w:top w:val="single" w:sz="4" w:space="0" w:color="000000"/>
              <w:left w:val="single" w:sz="4" w:space="0" w:color="000000"/>
              <w:bottom w:val="single" w:sz="4" w:space="0" w:color="000000"/>
            </w:tcBorders>
            <w:shd w:val="clear" w:color="auto" w:fill="auto"/>
          </w:tcPr>
          <w:p w14:paraId="1E506C50"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3.1.</w:t>
            </w:r>
            <w:r w:rsidRPr="0067015F">
              <w:rPr>
                <w:rFonts w:ascii="Times New Roman" w:hAnsi="Times New Roman" w:cs="Times New Roman"/>
                <w:sz w:val="24"/>
                <w:szCs w:val="24"/>
              </w:rPr>
              <w:tab/>
              <w:t>Члены Ревизионной комиссии Общества избираются Общим собранием акционеров Общества на срок до следующего годового Общего собрания акционеров Общества в порядке, предусмотренном Федеральным законом «Об акционерных обществах» и Уставом Общества.</w:t>
            </w:r>
          </w:p>
          <w:p w14:paraId="0E580AD0" w14:textId="77777777" w:rsidR="00B6400D" w:rsidRPr="0067015F" w:rsidRDefault="00B6400D" w:rsidP="00E24CDE">
            <w:pPr>
              <w:spacing w:after="0" w:line="240" w:lineRule="auto"/>
              <w:ind w:firstLine="321"/>
              <w:jc w:val="both"/>
              <w:rPr>
                <w:rFonts w:ascii="Times New Roman" w:hAnsi="Times New Roman" w:cs="Times New Roman"/>
                <w:sz w:val="24"/>
                <w:szCs w:val="24"/>
              </w:rPr>
            </w:pPr>
            <w:r w:rsidRPr="0067015F">
              <w:rPr>
                <w:rFonts w:ascii="Times New Roman" w:hAnsi="Times New Roman" w:cs="Times New Roman"/>
                <w:sz w:val="24"/>
                <w:szCs w:val="24"/>
              </w:rPr>
              <w:t>В случае избрания членов Ревизионной комиссии Общества на внеочередном Общем собрании акционеров Общества, они считаются избранными на период до даты проведения годового Общего собрания акционеров Общества.</w:t>
            </w:r>
          </w:p>
        </w:tc>
        <w:tc>
          <w:tcPr>
            <w:tcW w:w="5103" w:type="dxa"/>
            <w:tcBorders>
              <w:top w:val="single" w:sz="4" w:space="0" w:color="000000"/>
              <w:left w:val="single" w:sz="4" w:space="0" w:color="000000"/>
              <w:bottom w:val="single" w:sz="4" w:space="0" w:color="000000"/>
            </w:tcBorders>
            <w:shd w:val="clear" w:color="auto" w:fill="auto"/>
          </w:tcPr>
          <w:p w14:paraId="62A3878E"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3.1.</w:t>
            </w:r>
            <w:r w:rsidRPr="0067015F">
              <w:rPr>
                <w:rFonts w:ascii="Times New Roman" w:hAnsi="Times New Roman" w:cs="Times New Roman"/>
                <w:sz w:val="24"/>
                <w:szCs w:val="24"/>
              </w:rPr>
              <w:tab/>
              <w:t xml:space="preserve">Члены Ревизионной комиссии Общества избираются Общим собранием акционеров Общества на срок до следующего годового заседания Общего собрания акционеров Общества в порядке, предусмотренном Федеральным законом «Об акционерных обществах» и Уставом Общества. </w:t>
            </w:r>
          </w:p>
          <w:p w14:paraId="3694430E" w14:textId="77777777" w:rsidR="00B6400D" w:rsidRPr="0067015F" w:rsidRDefault="00B6400D" w:rsidP="00B6400D">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В случае избрания членов Ревизионной комиссии Общества на внеочередном заседании Общего собрания акционеров Общества, они считаются избранными на срок до даты проведения следующего годового заседания Общего собрания акционеров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0DD3C36" w14:textId="767E550A" w:rsidR="00B6400D" w:rsidRPr="0067015F" w:rsidRDefault="00B6400D" w:rsidP="00B6400D">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B6400D" w:rsidRPr="0067015F" w14:paraId="4D57424B"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7A4DF0A" w14:textId="77777777" w:rsidR="00B6400D" w:rsidRPr="0067015F" w:rsidRDefault="00B6400D" w:rsidP="00CD0084">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11</w:t>
            </w:r>
          </w:p>
        </w:tc>
        <w:tc>
          <w:tcPr>
            <w:tcW w:w="5387" w:type="dxa"/>
            <w:tcBorders>
              <w:top w:val="single" w:sz="4" w:space="0" w:color="000000"/>
              <w:left w:val="single" w:sz="4" w:space="0" w:color="000000"/>
              <w:bottom w:val="single" w:sz="4" w:space="0" w:color="000000"/>
            </w:tcBorders>
            <w:shd w:val="clear" w:color="auto" w:fill="auto"/>
          </w:tcPr>
          <w:p w14:paraId="1B0D6012"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3.2.</w:t>
            </w:r>
            <w:r w:rsidRPr="0067015F">
              <w:rPr>
                <w:rFonts w:ascii="Times New Roman" w:hAnsi="Times New Roman" w:cs="Times New Roman"/>
                <w:sz w:val="24"/>
                <w:szCs w:val="24"/>
              </w:rPr>
              <w:tab/>
              <w:t>Члены Ревизионной комиссии Общества избираются простым большинством голосов акционеров - владельцев голосующих акций Общества, принимающих участие в Общем собрании акционеров Общества.</w:t>
            </w:r>
          </w:p>
          <w:p w14:paraId="6B2B596B" w14:textId="77777777" w:rsidR="00B6400D" w:rsidRPr="0067015F" w:rsidRDefault="00B6400D" w:rsidP="00E24CDE">
            <w:pPr>
              <w:spacing w:after="0" w:line="240" w:lineRule="auto"/>
              <w:ind w:firstLine="321"/>
              <w:jc w:val="both"/>
              <w:rPr>
                <w:rFonts w:ascii="Times New Roman" w:hAnsi="Times New Roman" w:cs="Times New Roman"/>
                <w:sz w:val="24"/>
                <w:szCs w:val="24"/>
              </w:rPr>
            </w:pPr>
            <w:r w:rsidRPr="0067015F">
              <w:rPr>
                <w:rFonts w:ascii="Times New Roman" w:hAnsi="Times New Roman" w:cs="Times New Roman"/>
                <w:sz w:val="24"/>
                <w:szCs w:val="24"/>
              </w:rPr>
              <w:t>Акции, принадлежащие членам Совета директоров Общества или лицам, занимающим должности в иных органах управления Общества, не могут участвовать в голосовании при избрании членов Ревизионной комиссии Общества.</w:t>
            </w:r>
          </w:p>
          <w:p w14:paraId="791257A0"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Избранными считаются кандидаты, набравшие наибольшее количество голосов.</w:t>
            </w:r>
          </w:p>
        </w:tc>
        <w:tc>
          <w:tcPr>
            <w:tcW w:w="5103" w:type="dxa"/>
            <w:tcBorders>
              <w:top w:val="single" w:sz="4" w:space="0" w:color="000000"/>
              <w:left w:val="single" w:sz="4" w:space="0" w:color="000000"/>
              <w:bottom w:val="single" w:sz="4" w:space="0" w:color="000000"/>
            </w:tcBorders>
            <w:shd w:val="clear" w:color="auto" w:fill="auto"/>
          </w:tcPr>
          <w:p w14:paraId="4FB89BC5"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3.2.</w:t>
            </w:r>
            <w:r w:rsidRPr="0067015F">
              <w:rPr>
                <w:rFonts w:ascii="Times New Roman" w:hAnsi="Times New Roman" w:cs="Times New Roman"/>
                <w:sz w:val="24"/>
                <w:szCs w:val="24"/>
              </w:rPr>
              <w:tab/>
              <w:t>Количественный состав Ревизионной комиссии Общества составляет 3 (три) человека.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83CBE23" w14:textId="4CD59F2A" w:rsidR="00B6400D" w:rsidRPr="0067015F" w:rsidRDefault="00B6400D" w:rsidP="00B6400D">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B6400D" w:rsidRPr="0067015F" w14:paraId="2A8510B6"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7972192" w14:textId="77777777" w:rsidR="00B6400D" w:rsidRPr="0067015F" w:rsidRDefault="00B6400D" w:rsidP="00CD0084">
            <w:pPr>
              <w:jc w:val="center"/>
              <w:rPr>
                <w:rFonts w:ascii="Times New Roman" w:hAnsi="Times New Roman" w:cs="Times New Roman"/>
                <w:sz w:val="24"/>
                <w:szCs w:val="24"/>
              </w:rPr>
            </w:pPr>
            <w:r w:rsidRPr="0067015F">
              <w:rPr>
                <w:rFonts w:ascii="Times New Roman" w:hAnsi="Times New Roman" w:cs="Times New Roman"/>
                <w:sz w:val="24"/>
                <w:szCs w:val="24"/>
              </w:rPr>
              <w:t>12</w:t>
            </w:r>
          </w:p>
        </w:tc>
        <w:tc>
          <w:tcPr>
            <w:tcW w:w="5387" w:type="dxa"/>
            <w:tcBorders>
              <w:top w:val="single" w:sz="4" w:space="0" w:color="000000"/>
              <w:left w:val="single" w:sz="4" w:space="0" w:color="000000"/>
              <w:bottom w:val="single" w:sz="4" w:space="0" w:color="000000"/>
            </w:tcBorders>
            <w:shd w:val="clear" w:color="auto" w:fill="auto"/>
          </w:tcPr>
          <w:p w14:paraId="6BEFAE36" w14:textId="77777777" w:rsidR="00B6400D" w:rsidRPr="0067015F" w:rsidRDefault="00B6400D" w:rsidP="00B6400D">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3.3.</w:t>
            </w:r>
            <w:r w:rsidRPr="0067015F">
              <w:rPr>
                <w:rFonts w:ascii="Times New Roman" w:hAnsi="Times New Roman" w:cs="Times New Roman"/>
                <w:sz w:val="24"/>
                <w:szCs w:val="24"/>
              </w:rPr>
              <w:tab/>
              <w:t>В случае если в повестке дня Общего собрания акционеров Общества наряду с вопросом об избрании членов Ревизионной комиссии Общества рассматривается вопрос об избрании членов Совета директоров Общества, вопрос об избрании членов Ревизионной комиссии Общества должен быть рассмотрен Общим собранием акционеров Общества после принятия решения по вопросу избрания Совета директоров Общества.</w:t>
            </w:r>
          </w:p>
        </w:tc>
        <w:tc>
          <w:tcPr>
            <w:tcW w:w="5103" w:type="dxa"/>
            <w:tcBorders>
              <w:top w:val="single" w:sz="4" w:space="0" w:color="000000"/>
              <w:left w:val="single" w:sz="4" w:space="0" w:color="000000"/>
              <w:bottom w:val="single" w:sz="4" w:space="0" w:color="000000"/>
            </w:tcBorders>
            <w:shd w:val="clear" w:color="auto" w:fill="auto"/>
          </w:tcPr>
          <w:p w14:paraId="741C0628" w14:textId="77777777" w:rsidR="00B6400D" w:rsidRPr="002B50AA" w:rsidRDefault="00B6400D" w:rsidP="002B50AA">
            <w:pPr>
              <w:widowControl w:val="0"/>
              <w:tabs>
                <w:tab w:val="left" w:pos="604"/>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B50AA">
              <w:rPr>
                <w:rFonts w:ascii="Times New Roman" w:eastAsia="Times New Roman" w:hAnsi="Times New Roman" w:cs="Times New Roman"/>
                <w:sz w:val="24"/>
                <w:szCs w:val="24"/>
                <w:lang w:eastAsia="ru-RU"/>
              </w:rPr>
              <w:t>3.3.</w:t>
            </w:r>
            <w:r w:rsidRPr="002B50AA">
              <w:rPr>
                <w:rFonts w:ascii="Times New Roman" w:eastAsia="Times New Roman" w:hAnsi="Times New Roman" w:cs="Times New Roman"/>
                <w:sz w:val="24"/>
                <w:szCs w:val="24"/>
                <w:lang w:eastAsia="ru-RU"/>
              </w:rPr>
              <w:tab/>
              <w:t>По решению Общего собрания акционеров Общества полномочия членов Ревизионной комиссии Общества могут быть прекращены досрочно.</w:t>
            </w:r>
          </w:p>
          <w:p w14:paraId="64FB3517" w14:textId="6689FE95" w:rsidR="00A85693" w:rsidRPr="002B50AA" w:rsidRDefault="00A85693" w:rsidP="002B50AA">
            <w:pPr>
              <w:widowControl w:val="0"/>
              <w:tabs>
                <w:tab w:val="left" w:pos="604"/>
                <w:tab w:val="left" w:pos="1701"/>
              </w:tabs>
              <w:autoSpaceDE w:val="0"/>
              <w:autoSpaceDN w:val="0"/>
              <w:adjustRightInd w:val="0"/>
              <w:spacing w:after="0" w:line="240" w:lineRule="auto"/>
              <w:ind w:firstLine="321"/>
              <w:jc w:val="both"/>
              <w:rPr>
                <w:rFonts w:ascii="Times New Roman" w:eastAsia="Times New Roman" w:hAnsi="Times New Roman" w:cs="Times New Roman"/>
                <w:sz w:val="24"/>
                <w:szCs w:val="24"/>
                <w:lang w:eastAsia="ru-RU"/>
              </w:rPr>
            </w:pPr>
            <w:r w:rsidRPr="002B50AA">
              <w:rPr>
                <w:rFonts w:ascii="Times New Roman" w:eastAsia="Times New Roman" w:hAnsi="Times New Roman" w:cs="Times New Roman"/>
                <w:sz w:val="24"/>
                <w:szCs w:val="24"/>
                <w:lang w:eastAsia="ru-RU"/>
              </w:rPr>
              <w:t>В случае выбытия члена Ревизионной комиссии Общества из состава Ревизионной комиссии Общества полномочия остальных членов Ревизионной комиссии Общества не прекращаются.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430ADB7" w14:textId="7488AE47" w:rsidR="00B6400D" w:rsidRPr="0067015F" w:rsidRDefault="00B6400D" w:rsidP="00B6400D">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096A9C" w:rsidRPr="0067015F" w14:paraId="0CE1A569"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DDED7AE" w14:textId="77777777" w:rsidR="00096A9C" w:rsidRPr="0067015F" w:rsidRDefault="00096A9C" w:rsidP="00096A9C">
            <w:pPr>
              <w:jc w:val="center"/>
              <w:rPr>
                <w:rFonts w:ascii="Times New Roman" w:hAnsi="Times New Roman" w:cs="Times New Roman"/>
                <w:sz w:val="24"/>
                <w:szCs w:val="24"/>
              </w:rPr>
            </w:pPr>
            <w:r w:rsidRPr="0067015F">
              <w:rPr>
                <w:rFonts w:ascii="Times New Roman" w:hAnsi="Times New Roman" w:cs="Times New Roman"/>
                <w:sz w:val="24"/>
                <w:szCs w:val="24"/>
              </w:rPr>
              <w:t>13</w:t>
            </w:r>
          </w:p>
        </w:tc>
        <w:tc>
          <w:tcPr>
            <w:tcW w:w="5387" w:type="dxa"/>
            <w:tcBorders>
              <w:top w:val="single" w:sz="4" w:space="0" w:color="000000"/>
              <w:left w:val="single" w:sz="4" w:space="0" w:color="000000"/>
              <w:bottom w:val="single" w:sz="4" w:space="0" w:color="000000"/>
            </w:tcBorders>
            <w:shd w:val="clear" w:color="auto" w:fill="auto"/>
          </w:tcPr>
          <w:p w14:paraId="79050593" w14:textId="77777777" w:rsidR="00096A9C" w:rsidRPr="0067015F" w:rsidRDefault="00096A9C" w:rsidP="00096A9C">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3.4. Количественный состав Ревизионной комиссии Общества составляет 3</w:t>
            </w:r>
          </w:p>
          <w:p w14:paraId="50B3D0A9" w14:textId="77777777" w:rsidR="00096A9C" w:rsidRPr="0067015F" w:rsidRDefault="00096A9C" w:rsidP="00096A9C">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(три) человека.</w:t>
            </w:r>
          </w:p>
        </w:tc>
        <w:tc>
          <w:tcPr>
            <w:tcW w:w="5103" w:type="dxa"/>
            <w:tcBorders>
              <w:top w:val="single" w:sz="4" w:space="0" w:color="000000"/>
              <w:left w:val="single" w:sz="4" w:space="0" w:color="000000"/>
              <w:bottom w:val="single" w:sz="4" w:space="0" w:color="000000"/>
            </w:tcBorders>
            <w:shd w:val="clear" w:color="auto" w:fill="auto"/>
          </w:tcPr>
          <w:p w14:paraId="185C4692" w14:textId="77777777" w:rsidR="002B50AA" w:rsidRPr="002B50AA" w:rsidRDefault="00096A9C" w:rsidP="002B50AA">
            <w:pPr>
              <w:widowControl w:val="0"/>
              <w:tabs>
                <w:tab w:val="left" w:pos="1418"/>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r w:rsidRPr="0067015F">
              <w:rPr>
                <w:rFonts w:ascii="Times New Roman" w:eastAsia="Times New Roman" w:hAnsi="Times New Roman" w:cs="Times New Roman"/>
                <w:sz w:val="24"/>
                <w:szCs w:val="24"/>
                <w:lang w:eastAsia="ru-RU"/>
              </w:rPr>
              <w:t xml:space="preserve">. Выбывшим </w:t>
            </w:r>
            <w:r w:rsidR="002B50AA" w:rsidRPr="002B50AA">
              <w:rPr>
                <w:rFonts w:ascii="Times New Roman" w:eastAsia="Times New Roman" w:hAnsi="Times New Roman" w:cs="Times New Roman"/>
                <w:sz w:val="24"/>
                <w:szCs w:val="24"/>
                <w:lang w:eastAsia="ru-RU"/>
              </w:rPr>
              <w:t xml:space="preserve">членом Ревизионной комиссии Общества является умерший член Ревизионной комиссии Общества или решением суда ограниченный в дееспособности, признанный недееспособным или дисквалифицированный, член Ревизионной комиссии Общества, уведомивший Общество об отказе от своих полномочий, а также член Ревизионной комиссии Общества, который считается выбывшим по иным основаниям, предусмотренным федеральным законом. Отказ члена Ревизионной комиссии Общества </w:t>
            </w:r>
            <w:r w:rsidR="002B50AA" w:rsidRPr="002B50AA">
              <w:rPr>
                <w:rFonts w:ascii="Times New Roman" w:eastAsia="Times New Roman" w:hAnsi="Times New Roman" w:cs="Times New Roman"/>
                <w:sz w:val="24"/>
                <w:szCs w:val="24"/>
                <w:lang w:eastAsia="ru-RU"/>
              </w:rPr>
              <w:lastRenderedPageBreak/>
              <w:t>от полномочий должен быть сделан в письменной форме заблаговременно до даты проведения заседания или даты окончания приема документов, содержащих сведения о волеизъявлении членов Ревизионной комиссии Общества, при проведении заочного голосования.</w:t>
            </w:r>
          </w:p>
          <w:p w14:paraId="73741508" w14:textId="14412C1C" w:rsidR="00096A9C" w:rsidRPr="0067015F" w:rsidRDefault="002B50AA" w:rsidP="002B50AA">
            <w:pPr>
              <w:widowControl w:val="0"/>
              <w:tabs>
                <w:tab w:val="left" w:pos="1418"/>
                <w:tab w:val="left" w:pos="1701"/>
                <w:tab w:val="num" w:pos="3132"/>
              </w:tabs>
              <w:autoSpaceDE w:val="0"/>
              <w:autoSpaceDN w:val="0"/>
              <w:adjustRightInd w:val="0"/>
              <w:spacing w:after="0" w:line="240" w:lineRule="auto"/>
              <w:ind w:firstLine="320"/>
              <w:jc w:val="both"/>
              <w:rPr>
                <w:rFonts w:ascii="Times New Roman" w:hAnsi="Times New Roman" w:cs="Times New Roman"/>
                <w:sz w:val="24"/>
                <w:szCs w:val="24"/>
              </w:rPr>
            </w:pPr>
            <w:r w:rsidRPr="002B50AA">
              <w:rPr>
                <w:rFonts w:ascii="Times New Roman" w:eastAsia="Times New Roman" w:hAnsi="Times New Roman" w:cs="Times New Roman"/>
                <w:sz w:val="24"/>
                <w:szCs w:val="24"/>
                <w:lang w:eastAsia="ru-RU"/>
              </w:rPr>
              <w:t>Член Ревизионной комиссии Общества признается выбывшим из ее состава со дня, следующего за днем получения Ревизионной комиссией Общества его заявления либо со дня смерти или получения Обществом документов, подтверждающих невозможность осуществления членом Ревизионной комиссии Общества своих полномочий.</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757C306" w14:textId="3A92BEA6" w:rsidR="00096A9C" w:rsidRPr="0067015F" w:rsidRDefault="00096A9C" w:rsidP="00096A9C">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79B80C64"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79353A8"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14</w:t>
            </w:r>
          </w:p>
        </w:tc>
        <w:tc>
          <w:tcPr>
            <w:tcW w:w="5387" w:type="dxa"/>
            <w:tcBorders>
              <w:top w:val="single" w:sz="4" w:space="0" w:color="000000"/>
              <w:left w:val="single" w:sz="4" w:space="0" w:color="000000"/>
              <w:bottom w:val="single" w:sz="4" w:space="0" w:color="000000"/>
            </w:tcBorders>
            <w:shd w:val="clear" w:color="auto" w:fill="auto"/>
          </w:tcPr>
          <w:p w14:paraId="79FD3BC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3.5.</w:t>
            </w:r>
            <w:r w:rsidRPr="0067015F">
              <w:rPr>
                <w:rFonts w:ascii="Times New Roman" w:hAnsi="Times New Roman" w:cs="Times New Roman"/>
                <w:sz w:val="24"/>
                <w:szCs w:val="24"/>
              </w:rPr>
              <w:tab/>
              <w:t>Член Ревизионной комиссии Общества вправе в любое время добровольно сложить свои полномочия, письменно известив об этом Председателя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3C0523A1" w14:textId="788B2A04" w:rsidR="00FF305E" w:rsidRPr="0067015F" w:rsidRDefault="00FF305E" w:rsidP="00FF305E">
            <w:pPr>
              <w:widowControl w:val="0"/>
              <w:tabs>
                <w:tab w:val="num" w:pos="993"/>
                <w:tab w:val="left" w:pos="1418"/>
              </w:tabs>
              <w:autoSpaceDE w:val="0"/>
              <w:autoSpaceDN w:val="0"/>
              <w:adjustRightInd w:val="0"/>
              <w:spacing w:after="0" w:line="240" w:lineRule="auto"/>
              <w:ind w:firstLine="37"/>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C349EAD" w14:textId="23F4BEBD"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55CC8E03"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4C0455A"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15</w:t>
            </w:r>
          </w:p>
        </w:tc>
        <w:tc>
          <w:tcPr>
            <w:tcW w:w="5387" w:type="dxa"/>
            <w:tcBorders>
              <w:top w:val="single" w:sz="4" w:space="0" w:color="000000"/>
              <w:left w:val="single" w:sz="4" w:space="0" w:color="000000"/>
              <w:bottom w:val="single" w:sz="4" w:space="0" w:color="000000"/>
            </w:tcBorders>
            <w:shd w:val="clear" w:color="auto" w:fill="auto"/>
          </w:tcPr>
          <w:p w14:paraId="7F314C4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3.6.</w:t>
            </w:r>
            <w:r w:rsidRPr="0067015F">
              <w:rPr>
                <w:rFonts w:ascii="Times New Roman" w:hAnsi="Times New Roman" w:cs="Times New Roman"/>
                <w:sz w:val="24"/>
                <w:szCs w:val="24"/>
              </w:rPr>
              <w:tab/>
              <w:t>По решению Общего собрания акционеров Общества полномочия членов Ревизионной комиссии Общества могут быть прекращены досрочно.</w:t>
            </w:r>
          </w:p>
          <w:p w14:paraId="21477385" w14:textId="77777777" w:rsidR="00FF305E" w:rsidRPr="0067015F" w:rsidRDefault="00FF305E" w:rsidP="00FF305E">
            <w:pPr>
              <w:spacing w:after="0" w:line="240" w:lineRule="auto"/>
              <w:ind w:firstLine="321"/>
              <w:jc w:val="both"/>
              <w:rPr>
                <w:rFonts w:ascii="Times New Roman" w:hAnsi="Times New Roman" w:cs="Times New Roman"/>
                <w:sz w:val="24"/>
                <w:szCs w:val="24"/>
              </w:rPr>
            </w:pPr>
            <w:r w:rsidRPr="0067015F">
              <w:rPr>
                <w:rFonts w:ascii="Times New Roman" w:hAnsi="Times New Roman" w:cs="Times New Roman"/>
                <w:sz w:val="24"/>
                <w:szCs w:val="24"/>
              </w:rPr>
              <w:t>В случае досрочного прекращения полномочий члена Ревизионной комиссии Общества или его выбытия из состава Ревизионной комиссии Общества полномочия остальных членов Ревизионной комиссии Общества не прекращаются.</w:t>
            </w:r>
          </w:p>
        </w:tc>
        <w:tc>
          <w:tcPr>
            <w:tcW w:w="5103" w:type="dxa"/>
            <w:tcBorders>
              <w:top w:val="single" w:sz="4" w:space="0" w:color="000000"/>
              <w:left w:val="single" w:sz="4" w:space="0" w:color="000000"/>
              <w:bottom w:val="single" w:sz="4" w:space="0" w:color="000000"/>
            </w:tcBorders>
            <w:shd w:val="clear" w:color="auto" w:fill="auto"/>
          </w:tcPr>
          <w:p w14:paraId="4D276C63" w14:textId="75C8FB19"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C75FF35" w14:textId="42936F9B"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11A3644B"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370E960"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16</w:t>
            </w:r>
          </w:p>
        </w:tc>
        <w:tc>
          <w:tcPr>
            <w:tcW w:w="5387" w:type="dxa"/>
            <w:tcBorders>
              <w:top w:val="single" w:sz="4" w:space="0" w:color="000000"/>
              <w:left w:val="single" w:sz="4" w:space="0" w:color="000000"/>
              <w:bottom w:val="single" w:sz="4" w:space="0" w:color="000000"/>
            </w:tcBorders>
            <w:shd w:val="clear" w:color="auto" w:fill="auto"/>
          </w:tcPr>
          <w:p w14:paraId="3DB5CB0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3.7.</w:t>
            </w:r>
            <w:r w:rsidRPr="0067015F">
              <w:rPr>
                <w:rFonts w:ascii="Times New Roman" w:hAnsi="Times New Roman" w:cs="Times New Roman"/>
                <w:sz w:val="24"/>
                <w:szCs w:val="24"/>
              </w:rPr>
              <w:tab/>
              <w:t xml:space="preserve">Выбывшими членами Ревизионной комиссии Общества являются лица, выбывшие из состава Ревизионной комиссии Общества в связи с их смертью, признанием их в судебном порядке недееспособными или безвестно отсутствующими </w:t>
            </w:r>
            <w:r w:rsidRPr="0067015F">
              <w:rPr>
                <w:rFonts w:ascii="Times New Roman" w:hAnsi="Times New Roman" w:cs="Times New Roman"/>
                <w:sz w:val="24"/>
                <w:szCs w:val="24"/>
              </w:rPr>
              <w:lastRenderedPageBreak/>
              <w:t>либо не имеющие возможности осуществлять свои полномочия по иным основаниям.</w:t>
            </w:r>
          </w:p>
          <w:p w14:paraId="023A0258" w14:textId="77777777" w:rsidR="00FF305E" w:rsidRPr="0067015F" w:rsidRDefault="00FF305E" w:rsidP="00FF305E">
            <w:pPr>
              <w:spacing w:after="0" w:line="240" w:lineRule="auto"/>
              <w:ind w:firstLine="462"/>
              <w:jc w:val="both"/>
              <w:rPr>
                <w:rFonts w:ascii="Times New Roman" w:hAnsi="Times New Roman" w:cs="Times New Roman"/>
                <w:sz w:val="24"/>
                <w:szCs w:val="24"/>
              </w:rPr>
            </w:pPr>
            <w:r w:rsidRPr="0067015F">
              <w:rPr>
                <w:rFonts w:ascii="Times New Roman" w:hAnsi="Times New Roman" w:cs="Times New Roman"/>
                <w:sz w:val="24"/>
                <w:szCs w:val="24"/>
              </w:rPr>
              <w:t>Член Ревизионной комиссии Общества признается выбывшим из ее состава со дня, следующего за днем получения Ревизионной комиссией Общества его заявления либо со дня смерти или получения Обществом документов, подтверждающих невозможность осуществления членом Ревизионной комиссии Общества своих полномочий.</w:t>
            </w:r>
          </w:p>
        </w:tc>
        <w:tc>
          <w:tcPr>
            <w:tcW w:w="5103" w:type="dxa"/>
            <w:tcBorders>
              <w:top w:val="single" w:sz="4" w:space="0" w:color="000000"/>
              <w:left w:val="single" w:sz="4" w:space="0" w:color="000000"/>
              <w:bottom w:val="single" w:sz="4" w:space="0" w:color="000000"/>
            </w:tcBorders>
            <w:shd w:val="clear" w:color="auto" w:fill="auto"/>
          </w:tcPr>
          <w:p w14:paraId="06788BB1" w14:textId="33060658"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993AEBD" w14:textId="3EFB0F96"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67DE48DA"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44B3B0E"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17</w:t>
            </w:r>
          </w:p>
        </w:tc>
        <w:tc>
          <w:tcPr>
            <w:tcW w:w="5387" w:type="dxa"/>
            <w:tcBorders>
              <w:top w:val="single" w:sz="4" w:space="0" w:color="000000"/>
              <w:left w:val="single" w:sz="4" w:space="0" w:color="000000"/>
              <w:bottom w:val="single" w:sz="4" w:space="0" w:color="000000"/>
            </w:tcBorders>
            <w:shd w:val="clear" w:color="auto" w:fill="auto"/>
          </w:tcPr>
          <w:p w14:paraId="15256F9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3.8.</w:t>
            </w:r>
            <w:r w:rsidRPr="0067015F">
              <w:rPr>
                <w:rFonts w:ascii="Times New Roman" w:hAnsi="Times New Roman" w:cs="Times New Roman"/>
                <w:sz w:val="24"/>
                <w:szCs w:val="24"/>
              </w:rPr>
              <w:tab/>
              <w:t>Председатель Ревизионной комиссии Общества в обязательном порядке должен инициировать вопрос о прекращении полномочий члена Ревизионной комиссии Общества в случае совершения им недобросовестных действий либо причинения вреда Обществу, выразившихся в:</w:t>
            </w:r>
          </w:p>
          <w:p w14:paraId="5835BB3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уничтожении, умышленном повреждении или фальсификации документов и материалов;</w:t>
            </w:r>
          </w:p>
          <w:p w14:paraId="205CB10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сокрытии информации о выявленных злоупотреблениях должностных лиц или иных работников Общества;</w:t>
            </w:r>
          </w:p>
          <w:p w14:paraId="1F01522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сознательном введении в заблуждение должностных лиц или иных работников Общества, акционеров по вопросам деятельности Общества;</w:t>
            </w:r>
          </w:p>
          <w:p w14:paraId="1FBBBF9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разглашении государственной тайны и (или) конфиденциальной информации о деятельности Общества;</w:t>
            </w:r>
          </w:p>
          <w:p w14:paraId="10B8B959" w14:textId="21BEF023"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 других действиях, причиняющих вред Обществу.</w:t>
            </w:r>
          </w:p>
        </w:tc>
        <w:tc>
          <w:tcPr>
            <w:tcW w:w="5103" w:type="dxa"/>
            <w:tcBorders>
              <w:top w:val="single" w:sz="4" w:space="0" w:color="000000"/>
              <w:left w:val="single" w:sz="4" w:space="0" w:color="000000"/>
              <w:bottom w:val="single" w:sz="4" w:space="0" w:color="000000"/>
            </w:tcBorders>
            <w:shd w:val="clear" w:color="auto" w:fill="auto"/>
          </w:tcPr>
          <w:p w14:paraId="19AB3A64" w14:textId="4B7F049F"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8EBC480" w14:textId="30A7BB6F"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F415B14"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59DB1AE"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18</w:t>
            </w:r>
          </w:p>
        </w:tc>
        <w:tc>
          <w:tcPr>
            <w:tcW w:w="5387" w:type="dxa"/>
            <w:tcBorders>
              <w:top w:val="single" w:sz="4" w:space="0" w:color="000000"/>
              <w:left w:val="single" w:sz="4" w:space="0" w:color="000000"/>
              <w:bottom w:val="single" w:sz="4" w:space="0" w:color="000000"/>
            </w:tcBorders>
            <w:shd w:val="clear" w:color="auto" w:fill="auto"/>
          </w:tcPr>
          <w:p w14:paraId="1DB63BE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3.9.</w:t>
            </w:r>
            <w:r w:rsidRPr="0067015F">
              <w:rPr>
                <w:rFonts w:ascii="Times New Roman" w:hAnsi="Times New Roman" w:cs="Times New Roman"/>
                <w:sz w:val="24"/>
                <w:szCs w:val="24"/>
              </w:rPr>
              <w:tab/>
              <w:t xml:space="preserve">В случае, когда количество членов Ревизионной комиссии Общества становится менее половины состава Ревизионной комиссии Общества от общего числа ее членов, </w:t>
            </w:r>
            <w:r w:rsidRPr="0067015F">
              <w:rPr>
                <w:rFonts w:ascii="Times New Roman" w:hAnsi="Times New Roman" w:cs="Times New Roman"/>
                <w:sz w:val="24"/>
                <w:szCs w:val="24"/>
              </w:rPr>
              <w:lastRenderedPageBreak/>
              <w:t>Председатель Ревизионной комиссии Общества вправе обратиться к Совету директоров Общества для инициирования по решению Совета директоров Общества проведения внеочередного Общего собрания акционеров Общества для избрания членов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7325B329" w14:textId="75119D3D"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857115A" w14:textId="63B57322"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467FDD38"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94FB647"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19</w:t>
            </w:r>
          </w:p>
        </w:tc>
        <w:tc>
          <w:tcPr>
            <w:tcW w:w="5387" w:type="dxa"/>
            <w:tcBorders>
              <w:top w:val="single" w:sz="4" w:space="0" w:color="000000"/>
              <w:left w:val="single" w:sz="4" w:space="0" w:color="000000"/>
              <w:bottom w:val="single" w:sz="4" w:space="0" w:color="000000"/>
            </w:tcBorders>
            <w:shd w:val="clear" w:color="auto" w:fill="auto"/>
          </w:tcPr>
          <w:p w14:paraId="3229A7C9" w14:textId="41D68F4C"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3.10.</w:t>
            </w:r>
            <w:r w:rsidRPr="0067015F">
              <w:rPr>
                <w:rFonts w:ascii="Times New Roman" w:hAnsi="Times New Roman" w:cs="Times New Roman"/>
                <w:sz w:val="24"/>
                <w:szCs w:val="24"/>
              </w:rPr>
              <w:tab/>
              <w:t>Кандидаты в Ревизионную комиссию Общества должны письменно подтвердить свое согласие на избрание в Ревизионную комиссию Общества.</w:t>
            </w:r>
          </w:p>
        </w:tc>
        <w:tc>
          <w:tcPr>
            <w:tcW w:w="5103" w:type="dxa"/>
            <w:tcBorders>
              <w:top w:val="single" w:sz="4" w:space="0" w:color="000000"/>
              <w:left w:val="single" w:sz="4" w:space="0" w:color="000000"/>
              <w:bottom w:val="single" w:sz="4" w:space="0" w:color="000000"/>
            </w:tcBorders>
            <w:shd w:val="clear" w:color="auto" w:fill="auto"/>
          </w:tcPr>
          <w:p w14:paraId="0316854B" w14:textId="49E7BE5B"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204355D" w14:textId="2AD17136"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07F848E" w14:textId="77777777" w:rsidTr="0067015F">
        <w:trPr>
          <w:trHeight w:val="1076"/>
        </w:trPr>
        <w:tc>
          <w:tcPr>
            <w:tcW w:w="709" w:type="dxa"/>
            <w:tcBorders>
              <w:top w:val="single" w:sz="4" w:space="0" w:color="000000"/>
              <w:left w:val="single" w:sz="4" w:space="0" w:color="000000"/>
              <w:bottom w:val="single" w:sz="4" w:space="0" w:color="000000"/>
            </w:tcBorders>
            <w:shd w:val="clear" w:color="auto" w:fill="auto"/>
          </w:tcPr>
          <w:p w14:paraId="3256932C"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20</w:t>
            </w:r>
          </w:p>
        </w:tc>
        <w:tc>
          <w:tcPr>
            <w:tcW w:w="5387" w:type="dxa"/>
            <w:tcBorders>
              <w:top w:val="single" w:sz="4" w:space="0" w:color="000000"/>
              <w:left w:val="single" w:sz="4" w:space="0" w:color="000000"/>
              <w:bottom w:val="single" w:sz="4" w:space="0" w:color="000000"/>
            </w:tcBorders>
            <w:shd w:val="clear" w:color="auto" w:fill="auto"/>
          </w:tcPr>
          <w:p w14:paraId="3E58D30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3.11.</w:t>
            </w:r>
            <w:r w:rsidRPr="0067015F">
              <w:rPr>
                <w:rFonts w:ascii="Times New Roman" w:hAnsi="Times New Roman" w:cs="Times New Roman"/>
                <w:sz w:val="24"/>
                <w:szCs w:val="24"/>
              </w:rPr>
              <w:tab/>
              <w:t>Членами Ревизионной комиссии Общества могут быть только физические лица.</w:t>
            </w:r>
          </w:p>
          <w:p w14:paraId="1AE9B7F7" w14:textId="09A1994D" w:rsidR="00FF305E" w:rsidRPr="0067015F" w:rsidRDefault="00FF305E" w:rsidP="00FF305E">
            <w:pPr>
              <w:spacing w:after="0" w:line="240" w:lineRule="auto"/>
              <w:ind w:firstLine="321"/>
              <w:jc w:val="both"/>
              <w:rPr>
                <w:rFonts w:ascii="Times New Roman" w:hAnsi="Times New Roman" w:cs="Times New Roman"/>
                <w:sz w:val="24"/>
                <w:szCs w:val="24"/>
              </w:rPr>
            </w:pPr>
            <w:r w:rsidRPr="0067015F">
              <w:rPr>
                <w:rFonts w:ascii="Times New Roman" w:hAnsi="Times New Roman" w:cs="Times New Roman"/>
                <w:sz w:val="24"/>
                <w:szCs w:val="24"/>
              </w:rPr>
              <w:t>Члены Ревизионной комиссии Общества могут переизбираться неограниченное число раз.</w:t>
            </w:r>
          </w:p>
        </w:tc>
        <w:tc>
          <w:tcPr>
            <w:tcW w:w="5103" w:type="dxa"/>
            <w:tcBorders>
              <w:top w:val="single" w:sz="4" w:space="0" w:color="000000"/>
              <w:left w:val="single" w:sz="4" w:space="0" w:color="000000"/>
              <w:bottom w:val="single" w:sz="4" w:space="0" w:color="000000"/>
            </w:tcBorders>
            <w:shd w:val="clear" w:color="auto" w:fill="auto"/>
          </w:tcPr>
          <w:p w14:paraId="1343301C" w14:textId="451F8451"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399708D" w14:textId="17DDC887" w:rsidR="00FF305E" w:rsidRPr="0067015F" w:rsidRDefault="00FF305E" w:rsidP="00FF305E">
            <w:pPr>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74D01D2E"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70CD8F5"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21</w:t>
            </w:r>
          </w:p>
        </w:tc>
        <w:tc>
          <w:tcPr>
            <w:tcW w:w="5387" w:type="dxa"/>
            <w:tcBorders>
              <w:top w:val="single" w:sz="4" w:space="0" w:color="000000"/>
              <w:left w:val="single" w:sz="4" w:space="0" w:color="000000"/>
              <w:bottom w:val="single" w:sz="4" w:space="0" w:color="000000"/>
            </w:tcBorders>
            <w:shd w:val="clear" w:color="auto" w:fill="auto"/>
          </w:tcPr>
          <w:p w14:paraId="02EC10A4"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3.12.</w:t>
            </w:r>
            <w:r w:rsidRPr="0067015F">
              <w:rPr>
                <w:rFonts w:ascii="Times New Roman" w:hAnsi="Times New Roman" w:cs="Times New Roman"/>
                <w:sz w:val="24"/>
                <w:szCs w:val="24"/>
              </w:rPr>
              <w:tab/>
              <w:t>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tc>
        <w:tc>
          <w:tcPr>
            <w:tcW w:w="5103" w:type="dxa"/>
            <w:tcBorders>
              <w:top w:val="single" w:sz="4" w:space="0" w:color="000000"/>
              <w:left w:val="single" w:sz="4" w:space="0" w:color="000000"/>
              <w:bottom w:val="single" w:sz="4" w:space="0" w:color="000000"/>
            </w:tcBorders>
            <w:shd w:val="clear" w:color="auto" w:fill="auto"/>
          </w:tcPr>
          <w:p w14:paraId="35471628" w14:textId="30BA5A8E"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329C751" w14:textId="0E1ADCA0" w:rsidR="00FF305E" w:rsidRPr="0067015F" w:rsidRDefault="00FF305E" w:rsidP="00FF305E">
            <w:pPr>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31CA18B6" w14:textId="77777777" w:rsidTr="0067015F">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614BBE22" w14:textId="77777777" w:rsidR="00FF305E" w:rsidRPr="0067015F" w:rsidRDefault="00FF305E" w:rsidP="00FF305E">
            <w:pPr>
              <w:spacing w:after="0" w:line="240" w:lineRule="auto"/>
              <w:jc w:val="center"/>
              <w:rPr>
                <w:rFonts w:ascii="Times New Roman" w:hAnsi="Times New Roman" w:cs="Times New Roman"/>
                <w:b/>
                <w:sz w:val="24"/>
                <w:szCs w:val="24"/>
              </w:rPr>
            </w:pPr>
            <w:r w:rsidRPr="0067015F">
              <w:rPr>
                <w:rFonts w:ascii="Times New Roman" w:hAnsi="Times New Roman" w:cs="Times New Roman"/>
                <w:b/>
                <w:sz w:val="24"/>
                <w:szCs w:val="24"/>
              </w:rPr>
              <w:t>4.</w:t>
            </w:r>
            <w:r w:rsidRPr="0067015F">
              <w:rPr>
                <w:rFonts w:ascii="Times New Roman" w:hAnsi="Times New Roman" w:cs="Times New Roman"/>
                <w:b/>
                <w:sz w:val="24"/>
                <w:szCs w:val="24"/>
              </w:rPr>
              <w:tab/>
              <w:t>Председатель, заместитель Председателя и Секретарь Ревизионной комиссии Общества</w:t>
            </w:r>
          </w:p>
        </w:tc>
      </w:tr>
      <w:tr w:rsidR="00FF305E" w:rsidRPr="0067015F" w14:paraId="48D6D811"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122C959"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22</w:t>
            </w:r>
          </w:p>
        </w:tc>
        <w:tc>
          <w:tcPr>
            <w:tcW w:w="5387" w:type="dxa"/>
            <w:tcBorders>
              <w:top w:val="single" w:sz="4" w:space="0" w:color="000000"/>
              <w:left w:val="single" w:sz="4" w:space="0" w:color="000000"/>
              <w:bottom w:val="single" w:sz="4" w:space="0" w:color="000000"/>
            </w:tcBorders>
            <w:shd w:val="clear" w:color="auto" w:fill="auto"/>
          </w:tcPr>
          <w:p w14:paraId="1E931CE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4.1.</w:t>
            </w:r>
            <w:r w:rsidRPr="0067015F">
              <w:rPr>
                <w:rFonts w:ascii="Times New Roman" w:hAnsi="Times New Roman" w:cs="Times New Roman"/>
                <w:sz w:val="24"/>
                <w:szCs w:val="24"/>
              </w:rPr>
              <w:tab/>
              <w:t xml:space="preserve">Деятельность Ревизионной комиссии Общества организуется ее Председателем, который избирается с его согласия членами Ревизионной комиссии Общества из их числа простым большинством голосов от общего числа избранных членов Ревизионной комиссии Общества на первом заседании Ревизионной комиссии Общества, которое должно быть проведено в срок не позднее чем через 15 (Пятнадцать) рабочих дней со дня избрания нового состава Ревизионной комиссии Общества </w:t>
            </w:r>
            <w:r w:rsidRPr="0067015F">
              <w:rPr>
                <w:rFonts w:ascii="Times New Roman" w:hAnsi="Times New Roman" w:cs="Times New Roman"/>
                <w:sz w:val="24"/>
                <w:szCs w:val="24"/>
              </w:rPr>
              <w:lastRenderedPageBreak/>
              <w:t>на годовом Общем собрании акционеров Общества.</w:t>
            </w:r>
          </w:p>
        </w:tc>
        <w:tc>
          <w:tcPr>
            <w:tcW w:w="5103" w:type="dxa"/>
            <w:tcBorders>
              <w:top w:val="single" w:sz="4" w:space="0" w:color="000000"/>
              <w:left w:val="single" w:sz="4" w:space="0" w:color="000000"/>
              <w:bottom w:val="single" w:sz="4" w:space="0" w:color="000000"/>
            </w:tcBorders>
            <w:shd w:val="clear" w:color="auto" w:fill="auto"/>
          </w:tcPr>
          <w:p w14:paraId="0CC8549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4.1.</w:t>
            </w:r>
            <w:r w:rsidRPr="0067015F">
              <w:rPr>
                <w:rFonts w:ascii="Times New Roman" w:hAnsi="Times New Roman" w:cs="Times New Roman"/>
                <w:sz w:val="24"/>
                <w:szCs w:val="24"/>
              </w:rPr>
              <w:tab/>
              <w:t>Деятельность Ревизионной комиссии Общества организуется ее Председателем, который избирается с его согласия членами Ревизионной комиссии Общества из их числа простым большинством голосов от общего числа ее членов при проведении первого заседания или заочного голосования.</w:t>
            </w:r>
          </w:p>
          <w:p w14:paraId="7C60C3D8" w14:textId="77777777" w:rsidR="00FF305E" w:rsidRPr="0067015F" w:rsidRDefault="00FF305E" w:rsidP="00D90BCE">
            <w:pPr>
              <w:spacing w:after="0" w:line="240" w:lineRule="auto"/>
              <w:ind w:firstLine="320"/>
              <w:jc w:val="both"/>
              <w:rPr>
                <w:rFonts w:ascii="Times New Roman" w:hAnsi="Times New Roman" w:cs="Times New Roman"/>
                <w:sz w:val="24"/>
                <w:szCs w:val="24"/>
              </w:rPr>
            </w:pPr>
            <w:r w:rsidRPr="0067015F">
              <w:rPr>
                <w:rFonts w:ascii="Times New Roman" w:hAnsi="Times New Roman" w:cs="Times New Roman"/>
                <w:sz w:val="24"/>
                <w:szCs w:val="24"/>
              </w:rPr>
              <w:t>Такое заседание или заочное голосование должно быть проведено в срок не позднее одного месяца со дня избрания нового состава Ревизионной комиссии Общества Общим собранием акционеров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74623C4" w14:textId="24A9816F"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EEC8819"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52BD10D"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23</w:t>
            </w:r>
          </w:p>
        </w:tc>
        <w:tc>
          <w:tcPr>
            <w:tcW w:w="5387" w:type="dxa"/>
            <w:tcBorders>
              <w:top w:val="single" w:sz="4" w:space="0" w:color="000000"/>
              <w:left w:val="single" w:sz="4" w:space="0" w:color="000000"/>
              <w:bottom w:val="single" w:sz="4" w:space="0" w:color="000000"/>
            </w:tcBorders>
            <w:shd w:val="clear" w:color="auto" w:fill="auto"/>
          </w:tcPr>
          <w:p w14:paraId="2CFFC78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4.2.</w:t>
            </w:r>
            <w:r w:rsidRPr="0067015F">
              <w:rPr>
                <w:rFonts w:ascii="Times New Roman" w:hAnsi="Times New Roman" w:cs="Times New Roman"/>
                <w:sz w:val="24"/>
                <w:szCs w:val="24"/>
              </w:rPr>
              <w:tab/>
              <w:t xml:space="preserve">Члены Ревизионной комиссии Общества вправе в любое время переизбрать Председателя Ревизионной комиссии Общества, в том числе по его письменному заявлению, направленному членам Ревизионной комиссии Общества и Секретарю Ревизионной комиссии Общества. </w:t>
            </w:r>
          </w:p>
          <w:p w14:paraId="6B954301" w14:textId="77777777" w:rsidR="00FF305E" w:rsidRPr="0067015F" w:rsidRDefault="00FF305E" w:rsidP="00FF305E">
            <w:pPr>
              <w:spacing w:after="0" w:line="240" w:lineRule="auto"/>
              <w:ind w:firstLine="462"/>
              <w:jc w:val="both"/>
              <w:rPr>
                <w:rFonts w:ascii="Times New Roman" w:hAnsi="Times New Roman" w:cs="Times New Roman"/>
                <w:sz w:val="24"/>
                <w:szCs w:val="24"/>
              </w:rPr>
            </w:pPr>
            <w:r w:rsidRPr="0067015F">
              <w:rPr>
                <w:rFonts w:ascii="Times New Roman" w:hAnsi="Times New Roman" w:cs="Times New Roman"/>
                <w:sz w:val="24"/>
                <w:szCs w:val="24"/>
              </w:rPr>
              <w:t>Решение о переизбрании Председателя Ревизионной комиссии Общества принимается простым большинством голосов от общего числа избранных членов Ревизионной комиссии Общества и должно быть принято в течение 10 (Десяти) рабочих дней со дня поступления указанного в настоящем пункте заявления.</w:t>
            </w:r>
          </w:p>
        </w:tc>
        <w:tc>
          <w:tcPr>
            <w:tcW w:w="5103" w:type="dxa"/>
            <w:tcBorders>
              <w:top w:val="single" w:sz="4" w:space="0" w:color="000000"/>
              <w:left w:val="single" w:sz="4" w:space="0" w:color="000000"/>
              <w:bottom w:val="single" w:sz="4" w:space="0" w:color="000000"/>
            </w:tcBorders>
            <w:shd w:val="clear" w:color="auto" w:fill="auto"/>
          </w:tcPr>
          <w:p w14:paraId="58385E78" w14:textId="787682AB" w:rsidR="00FF305E" w:rsidRPr="0067015F" w:rsidRDefault="00D90BCE" w:rsidP="00FF305E">
            <w:pPr>
              <w:spacing w:after="0" w:line="240" w:lineRule="auto"/>
              <w:jc w:val="both"/>
              <w:rPr>
                <w:rFonts w:ascii="Times New Roman" w:hAnsi="Times New Roman" w:cs="Times New Roman"/>
                <w:sz w:val="24"/>
                <w:szCs w:val="24"/>
              </w:rPr>
            </w:pPr>
            <w:r w:rsidRPr="00D90BCE">
              <w:rPr>
                <w:rFonts w:ascii="Times New Roman" w:hAnsi="Times New Roman" w:cs="Times New Roman"/>
                <w:sz w:val="24"/>
                <w:szCs w:val="24"/>
              </w:rPr>
              <w:t>4.2. Члены Ревизионной комиссии Общества вправе в любое время прекратить полномочия Председателя Ревизионной комиссии Общества, в том числе по его письменному заявлению, направленному членам Ревизионной комиссии Общества и Секретарю Ревизионной комиссии Общества, и избрать нового Председателя Ревизионной комиссии Общества в порядке, определенном абзацем первым пункта 4.1 настоящего Положения, в течение 10 (Десяти) рабочих дней со дня поступления указанного заявления Секретарю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58D0B06" w14:textId="7F70A9DA"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5868E636"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32DF349"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24</w:t>
            </w:r>
          </w:p>
        </w:tc>
        <w:tc>
          <w:tcPr>
            <w:tcW w:w="5387" w:type="dxa"/>
            <w:tcBorders>
              <w:top w:val="single" w:sz="4" w:space="0" w:color="000000"/>
              <w:left w:val="single" w:sz="4" w:space="0" w:color="000000"/>
              <w:bottom w:val="single" w:sz="4" w:space="0" w:color="000000"/>
            </w:tcBorders>
            <w:shd w:val="clear" w:color="auto" w:fill="auto"/>
          </w:tcPr>
          <w:p w14:paraId="34DB06F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4.3.</w:t>
            </w:r>
            <w:r w:rsidRPr="0067015F">
              <w:rPr>
                <w:rFonts w:ascii="Times New Roman" w:hAnsi="Times New Roman" w:cs="Times New Roman"/>
                <w:sz w:val="24"/>
                <w:szCs w:val="24"/>
              </w:rPr>
              <w:tab/>
              <w:t>На время отсутствия Председателя Ревизионной комиссии Общества или при наступлении обстоятельств, предусмотренных пунктом 4.2 настоящего Положения, функции Председателя Ревизионной комиссии Общества осуществляет заместитель Председателя Ревизионной комиссии Общества, избираемый Ревизионной комиссией Общества простым большинством голосов от общего числа избранных членов Ревизионной комиссии Общества на первом заседании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51A63A12" w14:textId="571B45F1" w:rsidR="00FF305E" w:rsidRPr="0067015F" w:rsidRDefault="00D90BCE" w:rsidP="00FF305E">
            <w:pPr>
              <w:spacing w:after="0" w:line="240" w:lineRule="auto"/>
              <w:jc w:val="both"/>
              <w:rPr>
                <w:rFonts w:ascii="Times New Roman" w:hAnsi="Times New Roman" w:cs="Times New Roman"/>
                <w:sz w:val="24"/>
                <w:szCs w:val="24"/>
              </w:rPr>
            </w:pPr>
            <w:r w:rsidRPr="00D90BCE">
              <w:rPr>
                <w:rFonts w:ascii="Times New Roman" w:hAnsi="Times New Roman" w:cs="Times New Roman"/>
                <w:sz w:val="24"/>
                <w:szCs w:val="24"/>
              </w:rPr>
              <w:t>4.3. На время отсутствия Председателя Ревизионной комиссии Общества или при наступлении обстоятельств, предусмотренных пунктом 4.2 настоящего Положения, функции Председателя Ревизионной комиссии Общества осуществляет заместитель Председателя Ревизионной комиссии Общества, избираемый Ревизионной комиссией Общества простым большинством голосов от общего числа избранных членов Ревизионной комиссии Общества на первом заседании или заочном голосовании.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10E9B4E" w14:textId="1482D3E9"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40CE09D1"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B548E97"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25</w:t>
            </w:r>
          </w:p>
        </w:tc>
        <w:tc>
          <w:tcPr>
            <w:tcW w:w="5387" w:type="dxa"/>
            <w:tcBorders>
              <w:top w:val="single" w:sz="4" w:space="0" w:color="000000"/>
              <w:left w:val="single" w:sz="4" w:space="0" w:color="000000"/>
              <w:bottom w:val="single" w:sz="4" w:space="0" w:color="000000"/>
            </w:tcBorders>
            <w:shd w:val="clear" w:color="auto" w:fill="auto"/>
          </w:tcPr>
          <w:p w14:paraId="05EF230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4.4.</w:t>
            </w:r>
            <w:r w:rsidRPr="0067015F">
              <w:rPr>
                <w:rFonts w:ascii="Times New Roman" w:hAnsi="Times New Roman" w:cs="Times New Roman"/>
                <w:sz w:val="24"/>
                <w:szCs w:val="24"/>
              </w:rPr>
              <w:tab/>
              <w:t xml:space="preserve">Секретарь Ревизионной комиссии Общества избирается членами Ревизионной комиссии Общества из их числа простым большинством голосов от общего числа избранных членов Ревизионной комиссии Общества на первом заседании Ревизионной комиссии Общества. </w:t>
            </w:r>
          </w:p>
          <w:p w14:paraId="42208EA7" w14:textId="77777777" w:rsidR="00FF305E" w:rsidRPr="0067015F" w:rsidRDefault="00FF305E" w:rsidP="00FF305E">
            <w:pPr>
              <w:spacing w:after="0" w:line="240" w:lineRule="auto"/>
              <w:ind w:firstLine="321"/>
              <w:jc w:val="both"/>
              <w:rPr>
                <w:rFonts w:ascii="Times New Roman" w:hAnsi="Times New Roman" w:cs="Times New Roman"/>
                <w:sz w:val="24"/>
                <w:szCs w:val="24"/>
              </w:rPr>
            </w:pPr>
            <w:r w:rsidRPr="0067015F">
              <w:rPr>
                <w:rFonts w:ascii="Times New Roman" w:hAnsi="Times New Roman" w:cs="Times New Roman"/>
                <w:sz w:val="24"/>
                <w:szCs w:val="24"/>
              </w:rPr>
              <w:lastRenderedPageBreak/>
              <w:t>Члены Ревизионной комиссии Общества вправе в любое время переизбрать Секретаря Ревизионной комиссии Общества. Такое решение принимается простым большинством голосов от общего числа избранных членов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403DD5AE" w14:textId="77777777" w:rsidR="00D90BCE" w:rsidRPr="00D90BCE" w:rsidRDefault="00D90BCE" w:rsidP="00D90BCE">
            <w:pPr>
              <w:spacing w:after="0" w:line="240" w:lineRule="auto"/>
              <w:jc w:val="both"/>
              <w:rPr>
                <w:rFonts w:ascii="Times New Roman" w:hAnsi="Times New Roman" w:cs="Times New Roman"/>
                <w:sz w:val="24"/>
                <w:szCs w:val="24"/>
              </w:rPr>
            </w:pPr>
            <w:r w:rsidRPr="00D90BCE">
              <w:rPr>
                <w:rFonts w:ascii="Times New Roman" w:hAnsi="Times New Roman" w:cs="Times New Roman"/>
                <w:sz w:val="24"/>
                <w:szCs w:val="24"/>
              </w:rPr>
              <w:lastRenderedPageBreak/>
              <w:t xml:space="preserve">4.4. Секретарь Ревизионной комиссии Общества избирается членами Ревизионной комиссии Общества из их числа простым большинством голосов от общего числа ее членов при проведении первого заседания или заочного голосования. </w:t>
            </w:r>
          </w:p>
          <w:p w14:paraId="7BA260C0" w14:textId="00A38F09" w:rsidR="00FF305E" w:rsidRPr="0067015F" w:rsidRDefault="00D90BCE" w:rsidP="00D90BCE">
            <w:pPr>
              <w:spacing w:after="0" w:line="240" w:lineRule="auto"/>
              <w:ind w:firstLine="320"/>
              <w:jc w:val="both"/>
              <w:rPr>
                <w:rFonts w:ascii="Times New Roman" w:hAnsi="Times New Roman" w:cs="Times New Roman"/>
                <w:sz w:val="24"/>
                <w:szCs w:val="24"/>
              </w:rPr>
            </w:pPr>
            <w:r w:rsidRPr="00D90BCE">
              <w:rPr>
                <w:rFonts w:ascii="Times New Roman" w:hAnsi="Times New Roman" w:cs="Times New Roman"/>
                <w:sz w:val="24"/>
                <w:szCs w:val="24"/>
              </w:rPr>
              <w:lastRenderedPageBreak/>
              <w:t xml:space="preserve">Члены Ревизионной комиссии Общества вправе в любое время прекратить полномочия Секретаря Ревизионной комиссии Общества и избрать нового Секретаря Ревизионной комиссии Общества в порядке, определенном абзацем первым настоящего пункта. </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F66AB80" w14:textId="2DD9FF33"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253B966A"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B5B793B"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26</w:t>
            </w:r>
          </w:p>
        </w:tc>
        <w:tc>
          <w:tcPr>
            <w:tcW w:w="5387" w:type="dxa"/>
            <w:tcBorders>
              <w:top w:val="single" w:sz="4" w:space="0" w:color="000000"/>
              <w:left w:val="single" w:sz="4" w:space="0" w:color="000000"/>
              <w:bottom w:val="single" w:sz="4" w:space="0" w:color="000000"/>
            </w:tcBorders>
            <w:shd w:val="clear" w:color="auto" w:fill="auto"/>
          </w:tcPr>
          <w:p w14:paraId="3F46B24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4.5.</w:t>
            </w:r>
            <w:r w:rsidRPr="0067015F">
              <w:rPr>
                <w:rFonts w:ascii="Times New Roman" w:hAnsi="Times New Roman" w:cs="Times New Roman"/>
                <w:sz w:val="24"/>
                <w:szCs w:val="24"/>
              </w:rPr>
              <w:tab/>
              <w:t>Председатель Ревизионной комиссии Общества:</w:t>
            </w:r>
          </w:p>
          <w:p w14:paraId="1631886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созывает и проводит заседания Ревизионной комиссии Общества;</w:t>
            </w:r>
          </w:p>
          <w:p w14:paraId="054AF65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формирует и утверждает повестку дня заседания Ревизионной комиссии Общества, а также решает все необходимые вопросы, связанные с подготовкой и проведением заседания Ревизионной комиссии Общества;</w:t>
            </w:r>
          </w:p>
          <w:p w14:paraId="27D94B6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организует текущую работу Ревизионной комиссии Общества;</w:t>
            </w:r>
          </w:p>
          <w:p w14:paraId="562ED2E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представляет Ревизионную комиссию Общества на Общем собрании акционеров Общества, заседаниях Совета директоров Общества и перед исполнительными органами Общества;</w:t>
            </w:r>
          </w:p>
          <w:p w14:paraId="5D5D1CD7"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подписывает протоколы заседаний Ревизионной комиссии Общества и иные документы, исходящие от имени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4BA95838" w14:textId="37195B59" w:rsidR="00D90BCE" w:rsidRPr="00D90BCE" w:rsidRDefault="00D90BCE" w:rsidP="00D90BC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4.5. </w:t>
            </w:r>
            <w:r w:rsidR="00FF305E" w:rsidRPr="0067015F">
              <w:rPr>
                <w:rFonts w:ascii="Times New Roman" w:hAnsi="Times New Roman" w:cs="Times New Roman"/>
                <w:sz w:val="24"/>
                <w:szCs w:val="24"/>
              </w:rPr>
              <w:t xml:space="preserve">Председатель </w:t>
            </w:r>
            <w:r w:rsidRPr="00D90BCE">
              <w:rPr>
                <w:rFonts w:ascii="Times New Roman" w:hAnsi="Times New Roman" w:cs="Times New Roman"/>
                <w:sz w:val="24"/>
                <w:szCs w:val="24"/>
              </w:rPr>
              <w:t>Ревизионной комиссии Общества:</w:t>
            </w:r>
          </w:p>
          <w:p w14:paraId="3AAA3AD4" w14:textId="77777777" w:rsidR="00D90BCE" w:rsidRPr="00D90BCE" w:rsidRDefault="00D90BCE" w:rsidP="00D90BCE">
            <w:pPr>
              <w:numPr>
                <w:ilvl w:val="0"/>
                <w:numId w:val="39"/>
              </w:numPr>
              <w:tabs>
                <w:tab w:val="clear" w:pos="1211"/>
              </w:tabs>
              <w:spacing w:after="0" w:line="240" w:lineRule="auto"/>
              <w:ind w:firstLine="35"/>
              <w:jc w:val="both"/>
              <w:rPr>
                <w:rFonts w:ascii="Times New Roman" w:hAnsi="Times New Roman" w:cs="Times New Roman"/>
                <w:sz w:val="24"/>
                <w:szCs w:val="24"/>
              </w:rPr>
            </w:pPr>
            <w:r w:rsidRPr="00D90BCE">
              <w:rPr>
                <w:rFonts w:ascii="Times New Roman" w:hAnsi="Times New Roman" w:cs="Times New Roman"/>
                <w:sz w:val="24"/>
                <w:szCs w:val="24"/>
              </w:rPr>
              <w:t>принимает решение о проведении заседания или заочного голосования;</w:t>
            </w:r>
          </w:p>
          <w:p w14:paraId="2F9FB2BB" w14:textId="77777777" w:rsidR="00D90BCE" w:rsidRPr="00D90BCE" w:rsidRDefault="00D90BCE" w:rsidP="00D90BCE">
            <w:pPr>
              <w:numPr>
                <w:ilvl w:val="0"/>
                <w:numId w:val="39"/>
              </w:numPr>
              <w:tabs>
                <w:tab w:val="clear" w:pos="1211"/>
              </w:tabs>
              <w:spacing w:after="0" w:line="240" w:lineRule="auto"/>
              <w:ind w:firstLine="35"/>
              <w:jc w:val="both"/>
              <w:rPr>
                <w:rFonts w:ascii="Times New Roman" w:hAnsi="Times New Roman" w:cs="Times New Roman"/>
                <w:sz w:val="24"/>
                <w:szCs w:val="24"/>
              </w:rPr>
            </w:pPr>
            <w:r w:rsidRPr="00D90BCE">
              <w:rPr>
                <w:rFonts w:ascii="Times New Roman" w:hAnsi="Times New Roman" w:cs="Times New Roman"/>
                <w:sz w:val="24"/>
                <w:szCs w:val="24"/>
              </w:rPr>
              <w:t>формирует, утверждает повестку дня, определяет способ принятия решений Ревизионной комиссией Общества (заседание или заочное голосование), а также решает все необходимые вопросы, связанные с подготовкой и проведением заседания или заочного голосования;</w:t>
            </w:r>
          </w:p>
          <w:p w14:paraId="1C987000" w14:textId="77777777" w:rsidR="00D90BCE" w:rsidRPr="00D90BCE" w:rsidRDefault="00D90BCE" w:rsidP="00D90BCE">
            <w:pPr>
              <w:numPr>
                <w:ilvl w:val="0"/>
                <w:numId w:val="39"/>
              </w:numPr>
              <w:tabs>
                <w:tab w:val="clear" w:pos="1211"/>
              </w:tabs>
              <w:spacing w:after="0" w:line="240" w:lineRule="auto"/>
              <w:ind w:firstLine="35"/>
              <w:jc w:val="both"/>
              <w:rPr>
                <w:rFonts w:ascii="Times New Roman" w:hAnsi="Times New Roman" w:cs="Times New Roman"/>
                <w:sz w:val="24"/>
                <w:szCs w:val="24"/>
              </w:rPr>
            </w:pPr>
            <w:r w:rsidRPr="00D90BCE">
              <w:rPr>
                <w:rFonts w:ascii="Times New Roman" w:hAnsi="Times New Roman" w:cs="Times New Roman"/>
                <w:sz w:val="24"/>
                <w:szCs w:val="24"/>
              </w:rPr>
              <w:t>организует текущую работу Ревизионной комиссии Общества;</w:t>
            </w:r>
          </w:p>
          <w:p w14:paraId="1F0D6F18" w14:textId="77777777" w:rsidR="00D90BCE" w:rsidRPr="00D90BCE" w:rsidRDefault="00D90BCE" w:rsidP="00D90BCE">
            <w:pPr>
              <w:numPr>
                <w:ilvl w:val="0"/>
                <w:numId w:val="39"/>
              </w:numPr>
              <w:tabs>
                <w:tab w:val="clear" w:pos="1211"/>
              </w:tabs>
              <w:spacing w:after="0" w:line="240" w:lineRule="auto"/>
              <w:ind w:firstLine="35"/>
              <w:jc w:val="both"/>
              <w:rPr>
                <w:rFonts w:ascii="Times New Roman" w:hAnsi="Times New Roman" w:cs="Times New Roman"/>
                <w:sz w:val="24"/>
                <w:szCs w:val="24"/>
              </w:rPr>
            </w:pPr>
            <w:r w:rsidRPr="00D90BCE">
              <w:rPr>
                <w:rFonts w:ascii="Times New Roman" w:hAnsi="Times New Roman" w:cs="Times New Roman"/>
                <w:sz w:val="24"/>
                <w:szCs w:val="24"/>
              </w:rPr>
              <w:t>представляет Ревизионную комиссию Общества перед Общим собранием акционеров Общества, Советом директоров Общества и исполнительными органами Общества;</w:t>
            </w:r>
          </w:p>
          <w:p w14:paraId="03CA803C" w14:textId="4275727E" w:rsidR="00FF305E" w:rsidRPr="0067015F" w:rsidRDefault="00D90BCE" w:rsidP="00D90BCE">
            <w:pPr>
              <w:numPr>
                <w:ilvl w:val="0"/>
                <w:numId w:val="39"/>
              </w:numPr>
              <w:tabs>
                <w:tab w:val="clear" w:pos="1211"/>
              </w:tabs>
              <w:spacing w:after="0" w:line="240" w:lineRule="auto"/>
              <w:ind w:firstLine="35"/>
              <w:jc w:val="both"/>
              <w:rPr>
                <w:rFonts w:ascii="Times New Roman" w:hAnsi="Times New Roman" w:cs="Times New Roman"/>
                <w:sz w:val="24"/>
                <w:szCs w:val="24"/>
              </w:rPr>
            </w:pPr>
            <w:r w:rsidRPr="00D90BCE">
              <w:rPr>
                <w:rFonts w:ascii="Times New Roman" w:hAnsi="Times New Roman" w:cs="Times New Roman"/>
                <w:sz w:val="24"/>
                <w:szCs w:val="24"/>
              </w:rPr>
              <w:t>подписывает протокол об итогах проведения заседания или заочного голосования (далее - протокол Ревизионной комиссии Общества) и иные документы, исходящие от имени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AA63493" w14:textId="29CD5CF3"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5FD2BD5C"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A061E05"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27</w:t>
            </w:r>
          </w:p>
        </w:tc>
        <w:tc>
          <w:tcPr>
            <w:tcW w:w="5387" w:type="dxa"/>
            <w:tcBorders>
              <w:top w:val="single" w:sz="4" w:space="0" w:color="000000"/>
              <w:left w:val="single" w:sz="4" w:space="0" w:color="000000"/>
              <w:bottom w:val="single" w:sz="4" w:space="0" w:color="000000"/>
            </w:tcBorders>
            <w:shd w:val="clear" w:color="auto" w:fill="auto"/>
          </w:tcPr>
          <w:p w14:paraId="57BAAAE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4.6.</w:t>
            </w:r>
            <w:r w:rsidRPr="0067015F">
              <w:rPr>
                <w:rFonts w:ascii="Times New Roman" w:hAnsi="Times New Roman" w:cs="Times New Roman"/>
                <w:sz w:val="24"/>
                <w:szCs w:val="24"/>
              </w:rPr>
              <w:tab/>
              <w:t>Секретарь Ревизионной комиссии Общества:</w:t>
            </w:r>
          </w:p>
          <w:p w14:paraId="2F3AB71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организует ведение протоколов заседаний Ревизионной комиссии Общества;</w:t>
            </w:r>
          </w:p>
          <w:p w14:paraId="7A8E7AB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2)</w:t>
            </w:r>
            <w:r w:rsidRPr="0067015F">
              <w:rPr>
                <w:rFonts w:ascii="Times New Roman" w:hAnsi="Times New Roman" w:cs="Times New Roman"/>
                <w:sz w:val="24"/>
                <w:szCs w:val="24"/>
              </w:rPr>
              <w:tab/>
              <w:t>обеспечивает своевременное информирование органов управления Общества о результатах проведенных проверок (ревизий) путем предоставления Акта, Заключения Ревизионной комиссии Общества в соответствии с требованиями настоящего Положения;</w:t>
            </w:r>
          </w:p>
          <w:p w14:paraId="4705BEE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оформляет и подписывает совместно с Председателем Ревизионной комиссии Общества протоколы заседаний Ревизионной комиссии Общества;</w:t>
            </w:r>
          </w:p>
          <w:p w14:paraId="42788AD7"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организует ведение делопроизводства, документооборота и хранение документов Ревизионной комиссии Общества;</w:t>
            </w:r>
          </w:p>
          <w:p w14:paraId="2573306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организует направление членам Ревизионной комиссии Общества уведомления о проведении заседаний Ревизионной комиссии Общества, плановых и внеплановых проверок (ревизий) деятельности Общества;</w:t>
            </w:r>
          </w:p>
          <w:p w14:paraId="4F1582A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взаимодействует с Корпоративным секретарем Общества в рамках осуществления своих полномочий;</w:t>
            </w:r>
          </w:p>
          <w:p w14:paraId="07428F0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w:t>
            </w:r>
            <w:r w:rsidRPr="0067015F">
              <w:rPr>
                <w:rFonts w:ascii="Times New Roman" w:hAnsi="Times New Roman" w:cs="Times New Roman"/>
                <w:sz w:val="24"/>
                <w:szCs w:val="24"/>
              </w:rPr>
              <w:tab/>
              <w:t>выполняет иные функции, предусмотренные настоящим Положением.</w:t>
            </w:r>
          </w:p>
        </w:tc>
        <w:tc>
          <w:tcPr>
            <w:tcW w:w="5103" w:type="dxa"/>
            <w:tcBorders>
              <w:top w:val="single" w:sz="4" w:space="0" w:color="000000"/>
              <w:left w:val="single" w:sz="4" w:space="0" w:color="000000"/>
              <w:bottom w:val="single" w:sz="4" w:space="0" w:color="000000"/>
            </w:tcBorders>
            <w:shd w:val="clear" w:color="auto" w:fill="auto"/>
          </w:tcPr>
          <w:p w14:paraId="1B0A5C48" w14:textId="4F174D05" w:rsidR="00BD2E70" w:rsidRPr="00BD2E70" w:rsidRDefault="00BD2E70" w:rsidP="00BD2E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4.6. </w:t>
            </w:r>
            <w:r w:rsidR="00FF305E" w:rsidRPr="0067015F">
              <w:rPr>
                <w:rFonts w:ascii="Times New Roman" w:hAnsi="Times New Roman" w:cs="Times New Roman"/>
                <w:sz w:val="24"/>
                <w:szCs w:val="24"/>
              </w:rPr>
              <w:t xml:space="preserve">Секретарь </w:t>
            </w:r>
            <w:r w:rsidRPr="00BD2E70">
              <w:rPr>
                <w:rFonts w:ascii="Times New Roman" w:hAnsi="Times New Roman" w:cs="Times New Roman"/>
                <w:sz w:val="24"/>
                <w:szCs w:val="24"/>
              </w:rPr>
              <w:t>Ревизионной комиссии Общества:</w:t>
            </w:r>
          </w:p>
          <w:p w14:paraId="778306C7" w14:textId="77777777" w:rsidR="00BD2E70" w:rsidRPr="00BD2E70" w:rsidRDefault="00BD2E70" w:rsidP="00BD2E70">
            <w:pPr>
              <w:numPr>
                <w:ilvl w:val="0"/>
                <w:numId w:val="40"/>
              </w:numPr>
              <w:tabs>
                <w:tab w:val="clear" w:pos="1494"/>
              </w:tabs>
              <w:spacing w:after="0" w:line="240" w:lineRule="auto"/>
              <w:ind w:firstLine="0"/>
              <w:jc w:val="both"/>
              <w:rPr>
                <w:rFonts w:ascii="Times New Roman" w:hAnsi="Times New Roman" w:cs="Times New Roman"/>
                <w:sz w:val="24"/>
                <w:szCs w:val="24"/>
              </w:rPr>
            </w:pPr>
            <w:r w:rsidRPr="00BD2E70">
              <w:rPr>
                <w:rFonts w:ascii="Times New Roman" w:hAnsi="Times New Roman" w:cs="Times New Roman"/>
                <w:sz w:val="24"/>
                <w:szCs w:val="24"/>
              </w:rPr>
              <w:t>организует ведение протоколов Ревизионной комиссии Общества;</w:t>
            </w:r>
          </w:p>
          <w:p w14:paraId="78A7EB36" w14:textId="77777777" w:rsidR="00BD2E70" w:rsidRPr="00BD2E70" w:rsidRDefault="00BD2E70" w:rsidP="00BD2E70">
            <w:pPr>
              <w:numPr>
                <w:ilvl w:val="0"/>
                <w:numId w:val="40"/>
              </w:numPr>
              <w:tabs>
                <w:tab w:val="clear" w:pos="1494"/>
              </w:tabs>
              <w:spacing w:after="0" w:line="240" w:lineRule="auto"/>
              <w:ind w:firstLine="0"/>
              <w:jc w:val="both"/>
              <w:rPr>
                <w:rFonts w:ascii="Times New Roman" w:hAnsi="Times New Roman" w:cs="Times New Roman"/>
                <w:sz w:val="24"/>
                <w:szCs w:val="24"/>
              </w:rPr>
            </w:pPr>
            <w:r w:rsidRPr="00BD2E70">
              <w:rPr>
                <w:rFonts w:ascii="Times New Roman" w:hAnsi="Times New Roman" w:cs="Times New Roman"/>
                <w:sz w:val="24"/>
                <w:szCs w:val="24"/>
              </w:rPr>
              <w:lastRenderedPageBreak/>
              <w:t>обеспечивает своевременное информирование органов управления Общества о результатах проведенных ревизионных проверок (ревизий) путем предоставления акта Ревизионной комиссии Общества и заключения Ревизионной комиссии Общества в соответствии с требованиями настоящего Положения;</w:t>
            </w:r>
          </w:p>
          <w:p w14:paraId="5CF77E9C" w14:textId="77777777" w:rsidR="00BD2E70" w:rsidRPr="00BD2E70" w:rsidRDefault="00BD2E70" w:rsidP="00BD2E70">
            <w:pPr>
              <w:numPr>
                <w:ilvl w:val="0"/>
                <w:numId w:val="40"/>
              </w:numPr>
              <w:tabs>
                <w:tab w:val="clear" w:pos="1494"/>
              </w:tabs>
              <w:spacing w:after="0" w:line="240" w:lineRule="auto"/>
              <w:ind w:firstLine="0"/>
              <w:jc w:val="both"/>
              <w:rPr>
                <w:rFonts w:ascii="Times New Roman" w:hAnsi="Times New Roman" w:cs="Times New Roman"/>
                <w:sz w:val="24"/>
                <w:szCs w:val="24"/>
              </w:rPr>
            </w:pPr>
            <w:r w:rsidRPr="00BD2E70">
              <w:rPr>
                <w:rFonts w:ascii="Times New Roman" w:hAnsi="Times New Roman" w:cs="Times New Roman"/>
                <w:sz w:val="24"/>
                <w:szCs w:val="24"/>
              </w:rPr>
              <w:t>оформляет и подписывает совместно с Председателем Ревизионной комиссии Общества протоколы Ревизионной комиссии Общества;</w:t>
            </w:r>
          </w:p>
          <w:p w14:paraId="1DC11A97" w14:textId="77777777" w:rsidR="00BD2E70" w:rsidRPr="00BD2E70" w:rsidRDefault="00BD2E70" w:rsidP="00BD2E70">
            <w:pPr>
              <w:numPr>
                <w:ilvl w:val="0"/>
                <w:numId w:val="40"/>
              </w:numPr>
              <w:tabs>
                <w:tab w:val="clear" w:pos="1494"/>
              </w:tabs>
              <w:spacing w:after="0" w:line="240" w:lineRule="auto"/>
              <w:ind w:firstLine="0"/>
              <w:jc w:val="both"/>
              <w:rPr>
                <w:rFonts w:ascii="Times New Roman" w:hAnsi="Times New Roman" w:cs="Times New Roman"/>
                <w:sz w:val="24"/>
                <w:szCs w:val="24"/>
              </w:rPr>
            </w:pPr>
            <w:r w:rsidRPr="00BD2E70">
              <w:rPr>
                <w:rFonts w:ascii="Times New Roman" w:hAnsi="Times New Roman" w:cs="Times New Roman"/>
                <w:sz w:val="24"/>
                <w:szCs w:val="24"/>
              </w:rPr>
              <w:t>организует ведение делопроизводства, документооборота и хранение документов Ревизионной комиссии Общества;</w:t>
            </w:r>
          </w:p>
          <w:p w14:paraId="1425C642" w14:textId="77777777" w:rsidR="00BD2E70" w:rsidRPr="00BD2E70" w:rsidRDefault="00BD2E70" w:rsidP="00BD2E70">
            <w:pPr>
              <w:numPr>
                <w:ilvl w:val="0"/>
                <w:numId w:val="40"/>
              </w:numPr>
              <w:tabs>
                <w:tab w:val="clear" w:pos="1494"/>
              </w:tabs>
              <w:spacing w:after="0" w:line="240" w:lineRule="auto"/>
              <w:ind w:firstLine="0"/>
              <w:jc w:val="both"/>
              <w:rPr>
                <w:rFonts w:ascii="Times New Roman" w:hAnsi="Times New Roman" w:cs="Times New Roman"/>
                <w:sz w:val="24"/>
                <w:szCs w:val="24"/>
              </w:rPr>
            </w:pPr>
            <w:r w:rsidRPr="00BD2E70">
              <w:rPr>
                <w:rFonts w:ascii="Times New Roman" w:hAnsi="Times New Roman" w:cs="Times New Roman"/>
                <w:sz w:val="24"/>
                <w:szCs w:val="24"/>
              </w:rPr>
              <w:t xml:space="preserve">направляет членам Ревизионной комиссии Общества уведомления </w:t>
            </w:r>
            <w:r w:rsidRPr="00BD2E70">
              <w:rPr>
                <w:rFonts w:ascii="Times New Roman" w:hAnsi="Times New Roman" w:cs="Times New Roman"/>
                <w:sz w:val="24"/>
                <w:szCs w:val="24"/>
              </w:rPr>
              <w:br/>
              <w:t>о проведении заседания или заочного голосования, плановых и внеплановых ревизионных проверок (ревизий) деятельности Общества;</w:t>
            </w:r>
          </w:p>
          <w:p w14:paraId="08339CAF" w14:textId="77777777" w:rsidR="00BD2E70" w:rsidRPr="00BD2E70" w:rsidRDefault="00BD2E70" w:rsidP="00BD2E70">
            <w:pPr>
              <w:numPr>
                <w:ilvl w:val="0"/>
                <w:numId w:val="40"/>
              </w:numPr>
              <w:tabs>
                <w:tab w:val="clear" w:pos="1494"/>
              </w:tabs>
              <w:spacing w:after="0" w:line="240" w:lineRule="auto"/>
              <w:ind w:firstLine="0"/>
              <w:jc w:val="both"/>
              <w:rPr>
                <w:rFonts w:ascii="Times New Roman" w:hAnsi="Times New Roman" w:cs="Times New Roman"/>
                <w:sz w:val="24"/>
                <w:szCs w:val="24"/>
              </w:rPr>
            </w:pPr>
            <w:r w:rsidRPr="00BD2E70">
              <w:rPr>
                <w:rFonts w:ascii="Times New Roman" w:hAnsi="Times New Roman" w:cs="Times New Roman"/>
                <w:sz w:val="24"/>
                <w:szCs w:val="24"/>
              </w:rPr>
              <w:t>взаимодействует с Корпоративным секретарем Общества в рамках осуществления своих полномочий;</w:t>
            </w:r>
          </w:p>
          <w:p w14:paraId="3D18AF0C" w14:textId="3241ADC7" w:rsidR="00FF305E" w:rsidRPr="00EF4670" w:rsidRDefault="00BD2E70" w:rsidP="00FF305E">
            <w:pPr>
              <w:numPr>
                <w:ilvl w:val="0"/>
                <w:numId w:val="40"/>
              </w:numPr>
              <w:tabs>
                <w:tab w:val="clear" w:pos="1494"/>
              </w:tabs>
              <w:spacing w:after="0" w:line="240" w:lineRule="auto"/>
              <w:ind w:firstLine="0"/>
              <w:jc w:val="both"/>
              <w:rPr>
                <w:rFonts w:ascii="Times New Roman" w:hAnsi="Times New Roman" w:cs="Times New Roman"/>
                <w:b/>
                <w:sz w:val="24"/>
                <w:szCs w:val="24"/>
              </w:rPr>
            </w:pPr>
            <w:r w:rsidRPr="00BD2E70">
              <w:rPr>
                <w:rFonts w:ascii="Times New Roman" w:hAnsi="Times New Roman" w:cs="Times New Roman"/>
                <w:sz w:val="24"/>
                <w:szCs w:val="24"/>
              </w:rPr>
              <w:t>выполняет иные функции, предусмотренные настоящим Положением.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7004136" w14:textId="5CF95A6F"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19E6F4B6" w14:textId="77777777" w:rsidTr="0067015F">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3FCF972A" w14:textId="77777777" w:rsidR="00FF305E" w:rsidRPr="0067015F" w:rsidRDefault="00FF305E" w:rsidP="00FF305E">
            <w:pPr>
              <w:spacing w:after="0" w:line="240" w:lineRule="auto"/>
              <w:jc w:val="center"/>
              <w:rPr>
                <w:rFonts w:ascii="Times New Roman" w:hAnsi="Times New Roman" w:cs="Times New Roman"/>
                <w:b/>
                <w:sz w:val="24"/>
                <w:szCs w:val="24"/>
              </w:rPr>
            </w:pPr>
            <w:r w:rsidRPr="0067015F">
              <w:rPr>
                <w:rFonts w:ascii="Times New Roman" w:hAnsi="Times New Roman" w:cs="Times New Roman"/>
                <w:b/>
                <w:sz w:val="24"/>
                <w:szCs w:val="24"/>
              </w:rPr>
              <w:t>5.</w:t>
            </w:r>
            <w:r w:rsidRPr="0067015F">
              <w:rPr>
                <w:rFonts w:ascii="Times New Roman" w:hAnsi="Times New Roman" w:cs="Times New Roman"/>
                <w:b/>
                <w:sz w:val="24"/>
                <w:szCs w:val="24"/>
              </w:rPr>
              <w:tab/>
              <w:t>Права и обязанности Ревизионной комиссии Общества</w:t>
            </w:r>
          </w:p>
        </w:tc>
      </w:tr>
      <w:tr w:rsidR="00FF305E" w:rsidRPr="0067015F" w14:paraId="441A1DA6"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C46A469"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28</w:t>
            </w:r>
          </w:p>
        </w:tc>
        <w:tc>
          <w:tcPr>
            <w:tcW w:w="5387" w:type="dxa"/>
            <w:tcBorders>
              <w:top w:val="single" w:sz="4" w:space="0" w:color="000000"/>
              <w:left w:val="single" w:sz="4" w:space="0" w:color="000000"/>
              <w:bottom w:val="single" w:sz="4" w:space="0" w:color="000000"/>
            </w:tcBorders>
            <w:shd w:val="clear" w:color="auto" w:fill="auto"/>
          </w:tcPr>
          <w:p w14:paraId="4D1E361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5.1.</w:t>
            </w:r>
            <w:r w:rsidRPr="0067015F">
              <w:rPr>
                <w:rFonts w:ascii="Times New Roman" w:hAnsi="Times New Roman" w:cs="Times New Roman"/>
                <w:sz w:val="24"/>
                <w:szCs w:val="24"/>
              </w:rPr>
              <w:tab/>
              <w:t>Ревизионная комиссия Общества вправе:</w:t>
            </w:r>
          </w:p>
          <w:p w14:paraId="1B0F254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самостоятельно определять методы и формы проверки (ревизии), руководствуясь законодательством Российской Федерации и настоящим Положением;</w:t>
            </w:r>
          </w:p>
          <w:p w14:paraId="2F15920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 xml:space="preserve">проверять в полном объем документацию о финансово-хозяйственной деятельности </w:t>
            </w:r>
            <w:r w:rsidRPr="0067015F">
              <w:rPr>
                <w:rFonts w:ascii="Times New Roman" w:hAnsi="Times New Roman" w:cs="Times New Roman"/>
                <w:sz w:val="24"/>
                <w:szCs w:val="24"/>
              </w:rPr>
              <w:lastRenderedPageBreak/>
              <w:t>Общества, наличии денежных сумм и ценных бумаг Общества;</w:t>
            </w:r>
          </w:p>
          <w:p w14:paraId="698FAE5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получать при проведении ревизионных проверок (ревизий) беспрепятственный допуск во все служебные помещения Общества;</w:t>
            </w:r>
          </w:p>
          <w:p w14:paraId="4821433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запрашивать документы, необходимые для проведения проверки (ревизии) финансово-хозяйственной деятельности Общества, путем направления письменного запроса в адрес Генерального директора Общества;</w:t>
            </w:r>
          </w:p>
          <w:p w14:paraId="3F1C3A2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получать по письменному запросу необходимую информацию от третьих лиц, в том числе при содействии органов управления и акционеров Общества, поручивших провести проверку (ревизию);</w:t>
            </w:r>
          </w:p>
          <w:p w14:paraId="38EF7AE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требовать от должностных лиц органов управления, руководителей и работников структурных и обособленных подразделений Общества письменных объяснений по вопросам, возникающим в ходе проведения проверок (ревизий);</w:t>
            </w:r>
          </w:p>
          <w:p w14:paraId="5649D09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w:t>
            </w:r>
            <w:r w:rsidRPr="0067015F">
              <w:rPr>
                <w:rFonts w:ascii="Times New Roman" w:hAnsi="Times New Roman" w:cs="Times New Roman"/>
                <w:sz w:val="24"/>
                <w:szCs w:val="24"/>
              </w:rPr>
              <w:tab/>
              <w:t>опечатывать денежные хранилища, материальные склады, архивы и другие служебные помещения Общества на период проведения проверки (ревизии) в целях сохранности находящихся в них ценностей и документов;</w:t>
            </w:r>
          </w:p>
          <w:p w14:paraId="68D5372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w:t>
            </w:r>
            <w:r w:rsidRPr="0067015F">
              <w:rPr>
                <w:rFonts w:ascii="Times New Roman" w:hAnsi="Times New Roman" w:cs="Times New Roman"/>
                <w:sz w:val="24"/>
                <w:szCs w:val="24"/>
              </w:rPr>
              <w:tab/>
              <w:t xml:space="preserve">в случае наличия на документах подчисток и иных признаков подделки, а также при возникновении обоснованных сомнений в подлинности документов с целью дополнительного изучения и анализа делать копии таких документов и требовать от должностных лиц Общества подтверждения подлинности копий </w:t>
            </w:r>
            <w:r w:rsidRPr="0067015F">
              <w:rPr>
                <w:rFonts w:ascii="Times New Roman" w:hAnsi="Times New Roman" w:cs="Times New Roman"/>
                <w:sz w:val="24"/>
                <w:szCs w:val="24"/>
              </w:rPr>
              <w:lastRenderedPageBreak/>
              <w:t>документов путем заверения их подписью должностного лица и печатью Общества;</w:t>
            </w:r>
          </w:p>
          <w:p w14:paraId="56B1D9B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9)</w:t>
            </w:r>
            <w:r w:rsidRPr="0067015F">
              <w:rPr>
                <w:rFonts w:ascii="Times New Roman" w:hAnsi="Times New Roman" w:cs="Times New Roman"/>
                <w:sz w:val="24"/>
                <w:szCs w:val="24"/>
              </w:rPr>
              <w:tab/>
              <w:t>требовать созыва внеочередного Общего собрания акционеров Общества, заседания Совета директоров Общества в порядке, установленном законодательством Российской Федерации, Уставом Общества и настоящим Положением;</w:t>
            </w:r>
          </w:p>
          <w:p w14:paraId="7FFB0A3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w:t>
            </w:r>
            <w:r w:rsidRPr="0067015F">
              <w:rPr>
                <w:rFonts w:ascii="Times New Roman" w:hAnsi="Times New Roman" w:cs="Times New Roman"/>
                <w:sz w:val="24"/>
                <w:szCs w:val="24"/>
              </w:rPr>
              <w:tab/>
              <w:t>в соответствии с внутренними документами Общества присутствовать на заседаниях Совета директоров Общества и на Общем собрании акционеров Общества;</w:t>
            </w:r>
          </w:p>
          <w:p w14:paraId="5CC2CE2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w:t>
            </w:r>
            <w:r w:rsidRPr="0067015F">
              <w:rPr>
                <w:rFonts w:ascii="Times New Roman" w:hAnsi="Times New Roman" w:cs="Times New Roman"/>
                <w:sz w:val="24"/>
                <w:szCs w:val="24"/>
              </w:rPr>
              <w:tab/>
              <w:t>взаимодействовать с Аудиторами Общества;</w:t>
            </w:r>
          </w:p>
          <w:p w14:paraId="386C35D7"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12)</w:t>
            </w:r>
            <w:r w:rsidRPr="0067015F">
              <w:rPr>
                <w:rFonts w:ascii="Times New Roman" w:hAnsi="Times New Roman" w:cs="Times New Roman"/>
                <w:sz w:val="24"/>
                <w:szCs w:val="24"/>
              </w:rPr>
              <w:tab/>
              <w:t>взаимодействовать со структурными подразделениями, осуществляющими функции внутреннего аудита и внутреннего контроля;</w:t>
            </w:r>
          </w:p>
          <w:p w14:paraId="2A5A5A5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13)</w:t>
            </w:r>
            <w:r w:rsidRPr="0067015F">
              <w:rPr>
                <w:rFonts w:ascii="Times New Roman" w:hAnsi="Times New Roman" w:cs="Times New Roman"/>
                <w:sz w:val="24"/>
                <w:szCs w:val="24"/>
              </w:rPr>
              <w:tab/>
              <w:t>обращаться к уполномоченным лицам с предложением о применении мер ответственности, предусмотренных законодательством Российской Федерации, в случае выявления Ревизионной комиссии Общества фактов нарушения законодательства Российской Федерации и внутренних документов Общества;</w:t>
            </w:r>
          </w:p>
          <w:p w14:paraId="674972C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14)</w:t>
            </w:r>
            <w:r w:rsidRPr="0067015F">
              <w:rPr>
                <w:rFonts w:ascii="Times New Roman" w:hAnsi="Times New Roman" w:cs="Times New Roman"/>
                <w:sz w:val="24"/>
                <w:szCs w:val="24"/>
              </w:rPr>
              <w:tab/>
              <w:t>в случае необходимости привлекать к своей работе специалистов (экспертов) в соответствующих областях (права, экономики, финансов, бухгалтерского учета, управления, экономической безопасности и других отраслей знаний), не занимающих должностей в Обществе, а также специализированные организации, ходатайствовать перед Обществом о заключении гражданско-правовых договоров с указанными специалистами (экспертами) и организациями.</w:t>
            </w:r>
          </w:p>
        </w:tc>
        <w:tc>
          <w:tcPr>
            <w:tcW w:w="5103" w:type="dxa"/>
            <w:tcBorders>
              <w:top w:val="single" w:sz="4" w:space="0" w:color="000000"/>
              <w:left w:val="single" w:sz="4" w:space="0" w:color="000000"/>
              <w:bottom w:val="single" w:sz="4" w:space="0" w:color="000000"/>
            </w:tcBorders>
            <w:shd w:val="clear" w:color="auto" w:fill="auto"/>
          </w:tcPr>
          <w:p w14:paraId="07C54A10" w14:textId="77777777" w:rsidR="00FF305E" w:rsidRPr="0067015F" w:rsidRDefault="00FF305E" w:rsidP="005C6CDB">
            <w:pPr>
              <w:tabs>
                <w:tab w:val="left" w:pos="60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5.1.</w:t>
            </w:r>
            <w:r w:rsidRPr="0067015F">
              <w:rPr>
                <w:rFonts w:ascii="Times New Roman" w:hAnsi="Times New Roman" w:cs="Times New Roman"/>
                <w:sz w:val="24"/>
                <w:szCs w:val="24"/>
              </w:rPr>
              <w:tab/>
              <w:t>Ревизионная комиссия Общества вправе:</w:t>
            </w:r>
          </w:p>
          <w:p w14:paraId="68985B4F" w14:textId="774A32B4" w:rsidR="005C6CDB" w:rsidRPr="005C6CDB" w:rsidRDefault="00FF305E" w:rsidP="005C6CDB">
            <w:pPr>
              <w:numPr>
                <w:ilvl w:val="0"/>
                <w:numId w:val="41"/>
              </w:numPr>
              <w:tabs>
                <w:tab w:val="clear" w:pos="1494"/>
                <w:tab w:val="left" w:pos="602"/>
                <w:tab w:val="num" w:pos="993"/>
              </w:tabs>
              <w:spacing w:after="0" w:line="240" w:lineRule="auto"/>
              <w:ind w:firstLine="0"/>
              <w:jc w:val="both"/>
              <w:rPr>
                <w:rFonts w:ascii="Times New Roman" w:hAnsi="Times New Roman" w:cs="Times New Roman"/>
                <w:sz w:val="24"/>
                <w:szCs w:val="24"/>
              </w:rPr>
            </w:pPr>
            <w:r w:rsidRPr="0067015F">
              <w:rPr>
                <w:rFonts w:ascii="Times New Roman" w:hAnsi="Times New Roman" w:cs="Times New Roman"/>
                <w:sz w:val="24"/>
                <w:szCs w:val="24"/>
              </w:rPr>
              <w:t xml:space="preserve">самостоятельно </w:t>
            </w:r>
            <w:r w:rsidR="005C6CDB" w:rsidRPr="005C6CDB">
              <w:rPr>
                <w:rFonts w:ascii="Times New Roman" w:hAnsi="Times New Roman" w:cs="Times New Roman"/>
                <w:sz w:val="24"/>
                <w:szCs w:val="24"/>
              </w:rPr>
              <w:t>определять методы и формы ревизионной проверки (ревизии), руководствуясь законодательством Российской Федерации и настоящим Положением;</w:t>
            </w:r>
          </w:p>
          <w:p w14:paraId="37F3D378" w14:textId="77777777" w:rsidR="005C6CDB" w:rsidRPr="005C6CDB" w:rsidRDefault="005C6CDB" w:rsidP="005C6CDB">
            <w:pPr>
              <w:numPr>
                <w:ilvl w:val="0"/>
                <w:numId w:val="41"/>
              </w:numPr>
              <w:tabs>
                <w:tab w:val="left" w:pos="602"/>
                <w:tab w:val="num" w:pos="993"/>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 xml:space="preserve">проверять в полном объем документацию о финансово-хозяйственной деятельности </w:t>
            </w:r>
            <w:r w:rsidRPr="005C6CDB">
              <w:rPr>
                <w:rFonts w:ascii="Times New Roman" w:hAnsi="Times New Roman" w:cs="Times New Roman"/>
                <w:sz w:val="24"/>
                <w:szCs w:val="24"/>
              </w:rPr>
              <w:lastRenderedPageBreak/>
              <w:t>Общества, наличии денежных сумм и ценных бумаг Общества;</w:t>
            </w:r>
          </w:p>
          <w:p w14:paraId="20048068" w14:textId="77777777" w:rsidR="005C6CDB" w:rsidRPr="005C6CDB" w:rsidRDefault="005C6CDB" w:rsidP="005C6CDB">
            <w:pPr>
              <w:numPr>
                <w:ilvl w:val="0"/>
                <w:numId w:val="41"/>
              </w:numPr>
              <w:tabs>
                <w:tab w:val="left" w:pos="602"/>
                <w:tab w:val="num" w:pos="993"/>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получать при проведении ревизионных проверок (ревизий) беспрепятственный допуск во все служебные помещения Общества;</w:t>
            </w:r>
          </w:p>
          <w:p w14:paraId="67BED924" w14:textId="77777777" w:rsidR="005C6CDB" w:rsidRPr="005C6CDB" w:rsidRDefault="005C6CDB" w:rsidP="005C6CDB">
            <w:pPr>
              <w:numPr>
                <w:ilvl w:val="0"/>
                <w:numId w:val="41"/>
              </w:numPr>
              <w:tabs>
                <w:tab w:val="left" w:pos="602"/>
                <w:tab w:val="num" w:pos="993"/>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запрашивать документы, необходимые для проведения ревизионной проверки (ревизии) финансово-хозяйственной деятельности Общества, путем направления письменного запроса в адрес единоличного исполнительного органа;</w:t>
            </w:r>
          </w:p>
          <w:p w14:paraId="1F9D1F3C" w14:textId="77777777" w:rsidR="005C6CDB" w:rsidRPr="005C6CDB" w:rsidRDefault="005C6CDB" w:rsidP="005C6CDB">
            <w:pPr>
              <w:numPr>
                <w:ilvl w:val="0"/>
                <w:numId w:val="41"/>
              </w:numPr>
              <w:tabs>
                <w:tab w:val="left" w:pos="602"/>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получать по письменному запросу необходимую информацию от третьих лиц, в том числе при содействии органов управления Общества и акционеров Общества, потребовавших проведения ревизионной проверки (ревизии);</w:t>
            </w:r>
          </w:p>
          <w:p w14:paraId="69C3FC83" w14:textId="77777777" w:rsidR="005C6CDB" w:rsidRPr="005C6CDB" w:rsidRDefault="005C6CDB" w:rsidP="005C6CDB">
            <w:pPr>
              <w:numPr>
                <w:ilvl w:val="0"/>
                <w:numId w:val="41"/>
              </w:numPr>
              <w:tabs>
                <w:tab w:val="left" w:pos="602"/>
                <w:tab w:val="num" w:pos="993"/>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требовать от должностных лиц органов Общества, руководителей и работников структурных и обособленных подразделений Общества письменных объяснений по вопросам, возникающим в ходе проведения проверок (ревизий);</w:t>
            </w:r>
          </w:p>
          <w:p w14:paraId="1EBB24E1" w14:textId="77777777" w:rsidR="005C6CDB" w:rsidRPr="005C6CDB" w:rsidRDefault="005C6CDB" w:rsidP="005C6CDB">
            <w:pPr>
              <w:numPr>
                <w:ilvl w:val="0"/>
                <w:numId w:val="41"/>
              </w:numPr>
              <w:tabs>
                <w:tab w:val="left" w:pos="602"/>
                <w:tab w:val="num" w:pos="993"/>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опечатывать денежные хранилища, материальные склады, архивы и другие служебные помещения Общества на период проведения проверки (ревизии) в целях сохранности находящихся в них ценностей и документов;</w:t>
            </w:r>
          </w:p>
          <w:p w14:paraId="0C8285D0" w14:textId="77777777" w:rsidR="005C6CDB" w:rsidRPr="005C6CDB" w:rsidRDefault="005C6CDB" w:rsidP="005C6CDB">
            <w:pPr>
              <w:numPr>
                <w:ilvl w:val="0"/>
                <w:numId w:val="41"/>
              </w:numPr>
              <w:tabs>
                <w:tab w:val="left" w:pos="602"/>
                <w:tab w:val="num" w:pos="993"/>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 xml:space="preserve">в случае наличия на документах подчисток и иных признаков подделки, а также при возникновении обоснованных сомнений в подлинности документов с целью дополнительного изучения и анализа делать </w:t>
            </w:r>
            <w:r w:rsidRPr="005C6CDB">
              <w:rPr>
                <w:rFonts w:ascii="Times New Roman" w:hAnsi="Times New Roman" w:cs="Times New Roman"/>
                <w:sz w:val="24"/>
                <w:szCs w:val="24"/>
              </w:rPr>
              <w:lastRenderedPageBreak/>
              <w:t>копии таких документов и требовать от должностных лиц Общества подтверждения подлинности копий документов путем заверения их подписью должностного лица и печатью Общества;</w:t>
            </w:r>
          </w:p>
          <w:p w14:paraId="06542747" w14:textId="77777777" w:rsidR="005C6CDB" w:rsidRPr="005C6CDB" w:rsidRDefault="005C6CDB" w:rsidP="005C6CDB">
            <w:pPr>
              <w:numPr>
                <w:ilvl w:val="0"/>
                <w:numId w:val="41"/>
              </w:numPr>
              <w:tabs>
                <w:tab w:val="left" w:pos="602"/>
                <w:tab w:val="num" w:pos="993"/>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требовать проведения внеочередного заседания Общего собрания акционеров Общества или заочного голосования для принятия решений Общим собранием акционеров Общества, заседания Совета директоров Общества или заочного голосования для принятия решений Советом директоров Общества в порядке, установленном законодательством Российской Федерации, Уставом Общества;</w:t>
            </w:r>
          </w:p>
          <w:p w14:paraId="6573706F" w14:textId="77777777" w:rsidR="005C6CDB" w:rsidRPr="005C6CDB" w:rsidRDefault="005C6CDB" w:rsidP="005C6CDB">
            <w:pPr>
              <w:numPr>
                <w:ilvl w:val="0"/>
                <w:numId w:val="41"/>
              </w:numPr>
              <w:tabs>
                <w:tab w:val="left" w:pos="602"/>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в соответствии с внутренними документами Общества присутствовать на заседаниях Совета директоров Общества и на заседаниях Общего собрания акционеров Общества;</w:t>
            </w:r>
          </w:p>
          <w:p w14:paraId="18AD4185" w14:textId="77777777" w:rsidR="005C6CDB" w:rsidRPr="005C6CDB" w:rsidRDefault="005C6CDB" w:rsidP="005C6CDB">
            <w:pPr>
              <w:numPr>
                <w:ilvl w:val="0"/>
                <w:numId w:val="41"/>
              </w:numPr>
              <w:tabs>
                <w:tab w:val="left" w:pos="602"/>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взаимодействовать с аудиторской организацией Общества;</w:t>
            </w:r>
          </w:p>
          <w:p w14:paraId="49B75412" w14:textId="77777777" w:rsidR="005C6CDB" w:rsidRPr="005C6CDB" w:rsidRDefault="005C6CDB" w:rsidP="005C6CDB">
            <w:pPr>
              <w:numPr>
                <w:ilvl w:val="0"/>
                <w:numId w:val="41"/>
              </w:numPr>
              <w:tabs>
                <w:tab w:val="left" w:pos="602"/>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взаимодействовать со структурными подразделениями Общества, осуществляющими функции внутреннего аудита и внутреннего контроля;</w:t>
            </w:r>
          </w:p>
          <w:p w14:paraId="19211EB1" w14:textId="19C407FE" w:rsidR="005C6CDB" w:rsidRDefault="005C6CDB" w:rsidP="005C6CDB">
            <w:pPr>
              <w:numPr>
                <w:ilvl w:val="0"/>
                <w:numId w:val="41"/>
              </w:numPr>
              <w:tabs>
                <w:tab w:val="left" w:pos="602"/>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t>обращаться к уполномоченным лицам с предложением о применении мер ответственности, предусмотренных законодательством Российской Федерации, в случае выявления Ревизионной комиссии Общества фактов нарушения законодательства Российской Федерации и внутренних документов Общества;</w:t>
            </w:r>
          </w:p>
          <w:p w14:paraId="528216E7" w14:textId="0BEC6A25" w:rsidR="00FF305E" w:rsidRPr="005C6CDB" w:rsidRDefault="005C6CDB" w:rsidP="005C6CDB">
            <w:pPr>
              <w:numPr>
                <w:ilvl w:val="0"/>
                <w:numId w:val="41"/>
              </w:numPr>
              <w:tabs>
                <w:tab w:val="left" w:pos="602"/>
              </w:tabs>
              <w:spacing w:after="0" w:line="240" w:lineRule="auto"/>
              <w:ind w:firstLine="0"/>
              <w:jc w:val="both"/>
              <w:rPr>
                <w:rFonts w:ascii="Times New Roman" w:hAnsi="Times New Roman" w:cs="Times New Roman"/>
                <w:sz w:val="24"/>
                <w:szCs w:val="24"/>
              </w:rPr>
            </w:pPr>
            <w:r w:rsidRPr="005C6CDB">
              <w:rPr>
                <w:rFonts w:ascii="Times New Roman" w:hAnsi="Times New Roman" w:cs="Times New Roman"/>
                <w:sz w:val="24"/>
                <w:szCs w:val="24"/>
              </w:rPr>
              <w:lastRenderedPageBreak/>
              <w:t>в случае необходимости привлекать к своей работе специалистов (экспертов) в соответствующих областях (права, экономики, финансов, бухгалтерского учета, управления, экономической безопасности и других отраслей знаний), не занимающих должностей в Обществе, а также специализированные организации, ходатайствовать перед Обществом о заключении гражданско-правовых договоров с указанными специалистами (экспертами) и организациями</w:t>
            </w:r>
            <w:r w:rsidR="00FF305E" w:rsidRPr="005C6CDB">
              <w:rPr>
                <w:rFonts w:ascii="Times New Roman" w:hAnsi="Times New Roman" w:cs="Times New Roman"/>
                <w:sz w:val="24"/>
                <w:szCs w:val="24"/>
              </w:rPr>
              <w:t>.</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3B57A1A" w14:textId="4C8345EA"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22B63E46"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8F039DA"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29</w:t>
            </w:r>
          </w:p>
        </w:tc>
        <w:tc>
          <w:tcPr>
            <w:tcW w:w="5387" w:type="dxa"/>
            <w:tcBorders>
              <w:top w:val="single" w:sz="4" w:space="0" w:color="000000"/>
              <w:left w:val="single" w:sz="4" w:space="0" w:color="000000"/>
              <w:bottom w:val="single" w:sz="4" w:space="0" w:color="000000"/>
            </w:tcBorders>
            <w:shd w:val="clear" w:color="auto" w:fill="auto"/>
          </w:tcPr>
          <w:p w14:paraId="72E8442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5.2.</w:t>
            </w:r>
            <w:r w:rsidRPr="0067015F">
              <w:rPr>
                <w:rFonts w:ascii="Times New Roman" w:hAnsi="Times New Roman" w:cs="Times New Roman"/>
                <w:sz w:val="24"/>
                <w:szCs w:val="24"/>
              </w:rPr>
              <w:tab/>
              <w:t>Ревизионная комиссия Общества обязана:</w:t>
            </w:r>
          </w:p>
          <w:p w14:paraId="538B4B7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проводить проверки (ревизии) финансово-хозяйственной деятельности Общества по итогам деятельности за год, а также во всякое время по своей инициативе, по решению Общего собрания акционеров Общества, Совета директоров Общества или по требованию акционера (акционеров) Общества, владеющего в совокупности не менее чем 10 (Десятью) процентами голосующих акций Общества;</w:t>
            </w:r>
          </w:p>
          <w:p w14:paraId="21DB9A4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своевременно уведомлять Генерального директора Общества о начале проверки (ревизии);</w:t>
            </w:r>
          </w:p>
          <w:p w14:paraId="00B9910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своевременно информировать органы управления Общества о результатах проведенных проверок (ревизий);</w:t>
            </w:r>
          </w:p>
          <w:p w14:paraId="69FD4BC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в установленном Уставом Общества порядке требовать созыва Общего собрания акционеров Общества в случае возникновения реальной угрозы интересам Общества;</w:t>
            </w:r>
          </w:p>
          <w:p w14:paraId="354FE3E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 xml:space="preserve">представлять в Совет директоров Общества до даты проведения годового Общего собрания акционеров Общества Заключение по итогам годовой проверки (ревизии) деятельности </w:t>
            </w:r>
            <w:r w:rsidRPr="0067015F">
              <w:rPr>
                <w:rFonts w:ascii="Times New Roman" w:hAnsi="Times New Roman" w:cs="Times New Roman"/>
                <w:sz w:val="24"/>
                <w:szCs w:val="24"/>
              </w:rPr>
              <w:lastRenderedPageBreak/>
              <w:t>Общества, включая оценку годового отчета Общества.</w:t>
            </w:r>
          </w:p>
        </w:tc>
        <w:tc>
          <w:tcPr>
            <w:tcW w:w="5103" w:type="dxa"/>
            <w:tcBorders>
              <w:top w:val="single" w:sz="4" w:space="0" w:color="000000"/>
              <w:left w:val="single" w:sz="4" w:space="0" w:color="000000"/>
              <w:bottom w:val="single" w:sz="4" w:space="0" w:color="000000"/>
            </w:tcBorders>
            <w:shd w:val="clear" w:color="auto" w:fill="auto"/>
          </w:tcPr>
          <w:p w14:paraId="54E73AC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5.2.</w:t>
            </w:r>
            <w:r w:rsidRPr="0067015F">
              <w:rPr>
                <w:rFonts w:ascii="Times New Roman" w:hAnsi="Times New Roman" w:cs="Times New Roman"/>
                <w:sz w:val="24"/>
                <w:szCs w:val="24"/>
              </w:rPr>
              <w:tab/>
              <w:t>Ревизионная комиссия Общества обязана:</w:t>
            </w:r>
          </w:p>
          <w:p w14:paraId="2725B957" w14:textId="24A2D266" w:rsidR="006A7B40" w:rsidRPr="006A7B40" w:rsidRDefault="00FF305E" w:rsidP="006A7B40">
            <w:pPr>
              <w:numPr>
                <w:ilvl w:val="0"/>
                <w:numId w:val="42"/>
              </w:numPr>
              <w:tabs>
                <w:tab w:val="clear" w:pos="1494"/>
                <w:tab w:val="num" w:pos="460"/>
              </w:tabs>
              <w:spacing w:after="0" w:line="240" w:lineRule="auto"/>
              <w:ind w:firstLine="0"/>
              <w:jc w:val="both"/>
              <w:rPr>
                <w:rFonts w:ascii="Times New Roman" w:hAnsi="Times New Roman" w:cs="Times New Roman"/>
                <w:sz w:val="24"/>
                <w:szCs w:val="24"/>
              </w:rPr>
            </w:pPr>
            <w:r w:rsidRPr="0067015F">
              <w:rPr>
                <w:rFonts w:ascii="Times New Roman" w:hAnsi="Times New Roman" w:cs="Times New Roman"/>
                <w:sz w:val="24"/>
                <w:szCs w:val="24"/>
              </w:rPr>
              <w:t xml:space="preserve">проводить </w:t>
            </w:r>
            <w:r w:rsidR="006A7B40" w:rsidRPr="006A7B40">
              <w:rPr>
                <w:rFonts w:ascii="Times New Roman" w:hAnsi="Times New Roman" w:cs="Times New Roman"/>
                <w:sz w:val="24"/>
                <w:szCs w:val="24"/>
              </w:rPr>
              <w:t>ревизионные проверки (ревизии) финансово-хозяйственной деятельности Общества по итогам деятельности за год, а также во всякое время по своей инициативе, по решению Общего собрания акционеров Общества, Совета директоров Общества или по требованию акционера (акционеров) Общества, владеющего в совокупности не менее чем 10 (Десятью) процентами голосующих акций Общества;</w:t>
            </w:r>
          </w:p>
          <w:p w14:paraId="6D43FFB7" w14:textId="77777777" w:rsidR="006A7B40" w:rsidRPr="006A7B40" w:rsidRDefault="006A7B40" w:rsidP="006A7B40">
            <w:pPr>
              <w:numPr>
                <w:ilvl w:val="0"/>
                <w:numId w:val="42"/>
              </w:numPr>
              <w:tabs>
                <w:tab w:val="clear" w:pos="1494"/>
                <w:tab w:val="num" w:pos="460"/>
              </w:tabs>
              <w:spacing w:after="0" w:line="240" w:lineRule="auto"/>
              <w:ind w:firstLine="0"/>
              <w:jc w:val="both"/>
              <w:rPr>
                <w:rFonts w:ascii="Times New Roman" w:hAnsi="Times New Roman" w:cs="Times New Roman"/>
                <w:sz w:val="24"/>
                <w:szCs w:val="24"/>
              </w:rPr>
            </w:pPr>
            <w:r w:rsidRPr="006A7B40">
              <w:rPr>
                <w:rFonts w:ascii="Times New Roman" w:hAnsi="Times New Roman" w:cs="Times New Roman"/>
                <w:sz w:val="24"/>
                <w:szCs w:val="24"/>
              </w:rPr>
              <w:t>своевременно уведомлять единоличный исполнительный орган о начале проверки (ревизии);</w:t>
            </w:r>
          </w:p>
          <w:p w14:paraId="64B609C3" w14:textId="77777777" w:rsidR="006A7B40" w:rsidRPr="006A7B40" w:rsidRDefault="006A7B40" w:rsidP="006A7B40">
            <w:pPr>
              <w:numPr>
                <w:ilvl w:val="0"/>
                <w:numId w:val="42"/>
              </w:numPr>
              <w:tabs>
                <w:tab w:val="clear" w:pos="1494"/>
                <w:tab w:val="num" w:pos="460"/>
              </w:tabs>
              <w:spacing w:after="0" w:line="240" w:lineRule="auto"/>
              <w:ind w:firstLine="0"/>
              <w:jc w:val="both"/>
              <w:rPr>
                <w:rFonts w:ascii="Times New Roman" w:hAnsi="Times New Roman" w:cs="Times New Roman"/>
                <w:sz w:val="24"/>
                <w:szCs w:val="24"/>
              </w:rPr>
            </w:pPr>
            <w:r w:rsidRPr="006A7B40">
              <w:rPr>
                <w:rFonts w:ascii="Times New Roman" w:hAnsi="Times New Roman" w:cs="Times New Roman"/>
                <w:sz w:val="24"/>
                <w:szCs w:val="24"/>
              </w:rPr>
              <w:t>своевременно информировать органы Общества о результатах проведенных ревизионных проверок (ревизий);</w:t>
            </w:r>
          </w:p>
          <w:p w14:paraId="36A16877" w14:textId="77777777" w:rsidR="006A7B40" w:rsidRPr="006A7B40" w:rsidRDefault="006A7B40" w:rsidP="006A7B40">
            <w:pPr>
              <w:numPr>
                <w:ilvl w:val="0"/>
                <w:numId w:val="42"/>
              </w:numPr>
              <w:tabs>
                <w:tab w:val="clear" w:pos="1494"/>
                <w:tab w:val="num" w:pos="460"/>
              </w:tabs>
              <w:spacing w:after="0" w:line="240" w:lineRule="auto"/>
              <w:ind w:firstLine="0"/>
              <w:jc w:val="both"/>
              <w:rPr>
                <w:rFonts w:ascii="Times New Roman" w:hAnsi="Times New Roman" w:cs="Times New Roman"/>
                <w:sz w:val="24"/>
                <w:szCs w:val="24"/>
              </w:rPr>
            </w:pPr>
            <w:r w:rsidRPr="006A7B40">
              <w:rPr>
                <w:rFonts w:ascii="Times New Roman" w:hAnsi="Times New Roman" w:cs="Times New Roman"/>
                <w:sz w:val="24"/>
                <w:szCs w:val="24"/>
              </w:rPr>
              <w:t xml:space="preserve">в установленном Уставом Общества порядке требовать проведения заседания Общего собрания акционеров Общества или заочного голосования для принятия решений Общим собранием акционеров Общества в </w:t>
            </w:r>
            <w:r w:rsidRPr="006A7B40">
              <w:rPr>
                <w:rFonts w:ascii="Times New Roman" w:hAnsi="Times New Roman" w:cs="Times New Roman"/>
                <w:sz w:val="24"/>
                <w:szCs w:val="24"/>
              </w:rPr>
              <w:lastRenderedPageBreak/>
              <w:t>случае возникновения реальной угрозы интересам Общества;</w:t>
            </w:r>
          </w:p>
          <w:p w14:paraId="25CCBCA5" w14:textId="693162E9" w:rsidR="00FF305E" w:rsidRPr="0067015F" w:rsidRDefault="006A7B40" w:rsidP="006A7B40">
            <w:pPr>
              <w:tabs>
                <w:tab w:val="num" w:pos="460"/>
              </w:tabs>
              <w:spacing w:after="0" w:line="240" w:lineRule="auto"/>
              <w:jc w:val="both"/>
              <w:rPr>
                <w:rFonts w:ascii="Times New Roman" w:hAnsi="Times New Roman" w:cs="Times New Roman"/>
                <w:sz w:val="24"/>
                <w:szCs w:val="24"/>
                <w:highlight w:val="yellow"/>
              </w:rPr>
            </w:pPr>
            <w:r w:rsidRPr="006A7B40">
              <w:rPr>
                <w:rFonts w:ascii="Times New Roman" w:hAnsi="Times New Roman" w:cs="Times New Roman"/>
                <w:sz w:val="24"/>
                <w:szCs w:val="24"/>
              </w:rPr>
              <w:t xml:space="preserve">представлять в Совет директоров Общества до даты проведения годового заседания Общего собрания акционеров Общества заключение по итогам годовой ревизионной проверки (ревизии) деятельности Общества, включающего сведения </w:t>
            </w:r>
            <w:r w:rsidRPr="006A7B40">
              <w:rPr>
                <w:rFonts w:ascii="Times New Roman" w:hAnsi="Times New Roman" w:cs="Times New Roman"/>
                <w:sz w:val="24"/>
                <w:szCs w:val="24"/>
              </w:rPr>
              <w:br/>
              <w:t>о подтверждении достоверности данных, содержащихся в годовом отчете и годовой бухгалтерской (финансовой) отчетности Обществ</w:t>
            </w:r>
            <w:r w:rsidR="00FF305E" w:rsidRPr="0067015F">
              <w:rPr>
                <w:rFonts w:ascii="Times New Roman" w:hAnsi="Times New Roman" w:cs="Times New Roman"/>
                <w:sz w:val="24"/>
                <w:szCs w:val="24"/>
              </w:rPr>
              <w:t>.</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A6DD5F7" w14:textId="123C2F86"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5FB11ED5"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47FB93A"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30</w:t>
            </w:r>
          </w:p>
        </w:tc>
        <w:tc>
          <w:tcPr>
            <w:tcW w:w="5387" w:type="dxa"/>
            <w:tcBorders>
              <w:top w:val="single" w:sz="4" w:space="0" w:color="000000"/>
              <w:left w:val="single" w:sz="4" w:space="0" w:color="000000"/>
              <w:bottom w:val="single" w:sz="4" w:space="0" w:color="000000"/>
            </w:tcBorders>
            <w:shd w:val="clear" w:color="auto" w:fill="auto"/>
          </w:tcPr>
          <w:p w14:paraId="72F1CFF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5.3.</w:t>
            </w:r>
            <w:r w:rsidRPr="0067015F">
              <w:rPr>
                <w:rFonts w:ascii="Times New Roman" w:hAnsi="Times New Roman" w:cs="Times New Roman"/>
                <w:sz w:val="24"/>
                <w:szCs w:val="24"/>
              </w:rPr>
              <w:tab/>
              <w:t>Члены Ревизионной комиссии Общества не могут передавать свои полномочия другим лицам, в том числе по доверенности.</w:t>
            </w:r>
          </w:p>
        </w:tc>
        <w:tc>
          <w:tcPr>
            <w:tcW w:w="5103" w:type="dxa"/>
            <w:tcBorders>
              <w:top w:val="single" w:sz="4" w:space="0" w:color="000000"/>
              <w:left w:val="single" w:sz="4" w:space="0" w:color="000000"/>
              <w:bottom w:val="single" w:sz="4" w:space="0" w:color="000000"/>
            </w:tcBorders>
            <w:shd w:val="clear" w:color="auto" w:fill="auto"/>
          </w:tcPr>
          <w:p w14:paraId="41C343A4"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5.3.</w:t>
            </w:r>
            <w:r w:rsidRPr="0067015F">
              <w:rPr>
                <w:rFonts w:ascii="Times New Roman" w:hAnsi="Times New Roman" w:cs="Times New Roman"/>
                <w:sz w:val="24"/>
                <w:szCs w:val="24"/>
              </w:rPr>
              <w:tab/>
              <w:t>Члены Ревизионной комиссии Общества обязаны:</w:t>
            </w:r>
          </w:p>
          <w:p w14:paraId="7B06C46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лично участвовать в заседании и заочном голосовании, в ревизионных проверках (ревизиях) финансово-хозяйственной деятельности Общества;</w:t>
            </w:r>
          </w:p>
          <w:p w14:paraId="4DAA0E8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 xml:space="preserve">обеспечивать соблюдение режима конфиденциальности получаемых сведений, в том числе составляющих государственную, коммерческую и (или) иную охраняемую законом тайну, инсайдерскую информацию, ставших им известными </w:t>
            </w:r>
          </w:p>
          <w:p w14:paraId="0FFCC40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в процессе проведения ревизионных проверок (ревизий);</w:t>
            </w:r>
          </w:p>
          <w:p w14:paraId="6EF9696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осуществлять контроль за устранением Обществом нарушений, выявленных в ходе проведения ревизионных проверок (ревизий);</w:t>
            </w:r>
          </w:p>
          <w:p w14:paraId="714E8AD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 xml:space="preserve">принимать все возможные меры для выявления возможных нарушений законодательства Российской Федерации, Устава Общества при осуществлении Обществом финансово-хозяйственной </w:t>
            </w:r>
            <w:r w:rsidRPr="0067015F">
              <w:rPr>
                <w:rFonts w:ascii="Times New Roman" w:hAnsi="Times New Roman" w:cs="Times New Roman"/>
                <w:sz w:val="24"/>
                <w:szCs w:val="24"/>
              </w:rPr>
              <w:lastRenderedPageBreak/>
              <w:t>деятельности и содействовать их устранению, действуя добросовестно и разумно в интересах Общества;</w:t>
            </w:r>
          </w:p>
          <w:p w14:paraId="6D31008B" w14:textId="77777777"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5)</w:t>
            </w:r>
            <w:r w:rsidRPr="0067015F">
              <w:rPr>
                <w:rFonts w:ascii="Times New Roman" w:hAnsi="Times New Roman" w:cs="Times New Roman"/>
                <w:sz w:val="24"/>
                <w:szCs w:val="24"/>
              </w:rPr>
              <w:tab/>
              <w:t>своевременно доводить до сведения органов управления Общества результаты проведенных ревизий и проверок деятельности Общества, заключения (акты) Ревизионной комиссии Общества, предложения по устранению причин и условий, способствующих нарушениям финансовой - хозяйственной дисциплины.</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BEEB562" w14:textId="230CF150"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70AED767"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8F8ADFE"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31</w:t>
            </w:r>
          </w:p>
        </w:tc>
        <w:tc>
          <w:tcPr>
            <w:tcW w:w="5387" w:type="dxa"/>
            <w:tcBorders>
              <w:top w:val="single" w:sz="4" w:space="0" w:color="000000"/>
              <w:left w:val="single" w:sz="4" w:space="0" w:color="000000"/>
              <w:bottom w:val="single" w:sz="4" w:space="0" w:color="000000"/>
            </w:tcBorders>
            <w:shd w:val="clear" w:color="auto" w:fill="auto"/>
          </w:tcPr>
          <w:p w14:paraId="6737B03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5.4.</w:t>
            </w:r>
            <w:r w:rsidRPr="0067015F">
              <w:rPr>
                <w:rFonts w:ascii="Times New Roman" w:hAnsi="Times New Roman" w:cs="Times New Roman"/>
                <w:sz w:val="24"/>
                <w:szCs w:val="24"/>
              </w:rPr>
              <w:tab/>
              <w:t>Члены Ревизионной комиссии Общества обязаны:</w:t>
            </w:r>
          </w:p>
          <w:p w14:paraId="5E70A1C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лично участвовать в заседаниях Ревизионной комиссии Общества, в проведении проверок (ревизий) финансовой и хозяйственной деятельности Общества;</w:t>
            </w:r>
          </w:p>
          <w:p w14:paraId="7780951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обеспечивать соблюдение режима конфиденциальности получаемых сведений и не допускать несанкционированного разглашения информации, ставшей им известной в процессе проведения ревизионных проверок (ревизий);</w:t>
            </w:r>
          </w:p>
          <w:p w14:paraId="21FBEB33" w14:textId="079C8EBC"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 в иных случаях, установленных законодательством Российской Федерации и настоящим Положением.</w:t>
            </w:r>
          </w:p>
        </w:tc>
        <w:tc>
          <w:tcPr>
            <w:tcW w:w="5103" w:type="dxa"/>
            <w:tcBorders>
              <w:top w:val="single" w:sz="4" w:space="0" w:color="000000"/>
              <w:left w:val="single" w:sz="4" w:space="0" w:color="000000"/>
              <w:bottom w:val="single" w:sz="4" w:space="0" w:color="000000"/>
            </w:tcBorders>
            <w:shd w:val="clear" w:color="auto" w:fill="auto"/>
          </w:tcPr>
          <w:p w14:paraId="587AC01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5.4.</w:t>
            </w:r>
            <w:r w:rsidRPr="0067015F">
              <w:rPr>
                <w:rFonts w:ascii="Times New Roman" w:hAnsi="Times New Roman" w:cs="Times New Roman"/>
                <w:sz w:val="24"/>
                <w:szCs w:val="24"/>
              </w:rPr>
              <w:tab/>
              <w:t xml:space="preserve">Члены Ревизионной комиссии Общества несут ответственность </w:t>
            </w:r>
          </w:p>
          <w:p w14:paraId="7827436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в порядке, установленном законодательством Российской Федерации:</w:t>
            </w:r>
          </w:p>
          <w:p w14:paraId="1551066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за неисполнение или ненадлежащее исполнение своих обязанностей;</w:t>
            </w:r>
          </w:p>
          <w:p w14:paraId="60707F4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 xml:space="preserve">за необеспечение сохранности информации, ставшей им известной при исполнении своих обязанностей и составляющей государственную, служебную, </w:t>
            </w:r>
          </w:p>
          <w:p w14:paraId="56D0A8E7"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и (или) иную охраняемую законом тайну, персональные данные, иную конфиденциальную информацию в соответствии с требованиями законодательства Российской Федерации;</w:t>
            </w:r>
          </w:p>
          <w:p w14:paraId="1DEC906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 xml:space="preserve">в иных случаях, установленных законодательством Российской Федерации </w:t>
            </w:r>
          </w:p>
          <w:p w14:paraId="176C2A71" w14:textId="77777777"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и настоящим Положением.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BA4E9EC" w14:textId="7F77E6FE"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448C0B99"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E8A6DFF" w14:textId="7777777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32</w:t>
            </w:r>
          </w:p>
        </w:tc>
        <w:tc>
          <w:tcPr>
            <w:tcW w:w="5387" w:type="dxa"/>
            <w:tcBorders>
              <w:top w:val="single" w:sz="4" w:space="0" w:color="000000"/>
              <w:left w:val="single" w:sz="4" w:space="0" w:color="000000"/>
              <w:bottom w:val="single" w:sz="4" w:space="0" w:color="000000"/>
            </w:tcBorders>
            <w:shd w:val="clear" w:color="auto" w:fill="auto"/>
          </w:tcPr>
          <w:p w14:paraId="7A0CF4FA" w14:textId="6C3BC64F" w:rsidR="00FF305E" w:rsidRPr="0067015F" w:rsidRDefault="00FF305E" w:rsidP="00FF305E">
            <w:pPr>
              <w:spacing w:after="0" w:line="240" w:lineRule="auto"/>
              <w:contextualSpacing/>
              <w:jc w:val="both"/>
              <w:rPr>
                <w:rFonts w:ascii="Times New Roman" w:hAnsi="Times New Roman" w:cs="Times New Roman"/>
                <w:sz w:val="24"/>
                <w:szCs w:val="24"/>
              </w:rPr>
            </w:pPr>
            <w:r w:rsidRPr="0067015F">
              <w:rPr>
                <w:rFonts w:ascii="Times New Roman" w:hAnsi="Times New Roman" w:cs="Times New Roman"/>
                <w:sz w:val="24"/>
                <w:szCs w:val="24"/>
              </w:rPr>
              <w:t xml:space="preserve">Отсутствует </w:t>
            </w:r>
          </w:p>
        </w:tc>
        <w:tc>
          <w:tcPr>
            <w:tcW w:w="5103" w:type="dxa"/>
            <w:tcBorders>
              <w:top w:val="single" w:sz="4" w:space="0" w:color="000000"/>
              <w:left w:val="single" w:sz="4" w:space="0" w:color="000000"/>
              <w:bottom w:val="single" w:sz="4" w:space="0" w:color="000000"/>
            </w:tcBorders>
            <w:shd w:val="clear" w:color="auto" w:fill="auto"/>
          </w:tcPr>
          <w:p w14:paraId="5E1F07B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 xml:space="preserve">5.5. По решению Общего собрания акционеров Общества членам Ревизионной комиссии Общества в период исполнения ими своих обязанностей могут выплачиваться вознаграждения и (или) компенсироваться </w:t>
            </w:r>
            <w:r w:rsidRPr="0067015F">
              <w:rPr>
                <w:rFonts w:ascii="Times New Roman" w:hAnsi="Times New Roman" w:cs="Times New Roman"/>
                <w:sz w:val="24"/>
                <w:szCs w:val="24"/>
              </w:rPr>
              <w:lastRenderedPageBreak/>
              <w:t xml:space="preserve">расходы, связанные с исполнением ими своих обязанностей. Размеры таких вознаграждений </w:t>
            </w:r>
          </w:p>
          <w:p w14:paraId="6776E84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 xml:space="preserve">и компенсаций устанавливаются решением Общего собрания акционеров Общества по рекомендации Совета директоров Общества, в том числе в рамках утверждения внутреннего документа, регламентирующего порядок выплаты вознаграждений </w:t>
            </w:r>
          </w:p>
          <w:p w14:paraId="57BA5AAA" w14:textId="77777777"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и компенсаций членам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335084C" w14:textId="4206A236"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0B784878" w14:textId="77777777" w:rsidTr="0067015F">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2AE0C1D1" w14:textId="4CC9F064" w:rsidR="00FF305E" w:rsidRPr="0067015F" w:rsidRDefault="00FF305E" w:rsidP="00FF305E">
            <w:pPr>
              <w:spacing w:after="0" w:line="240" w:lineRule="auto"/>
              <w:jc w:val="center"/>
              <w:rPr>
                <w:rFonts w:ascii="Times New Roman" w:hAnsi="Times New Roman" w:cs="Times New Roman"/>
                <w:b/>
                <w:sz w:val="24"/>
                <w:szCs w:val="24"/>
              </w:rPr>
            </w:pPr>
            <w:r w:rsidRPr="0067015F">
              <w:rPr>
                <w:rFonts w:ascii="Times New Roman" w:hAnsi="Times New Roman" w:cs="Times New Roman"/>
                <w:b/>
                <w:sz w:val="24"/>
                <w:szCs w:val="24"/>
              </w:rPr>
              <w:lastRenderedPageBreak/>
              <w:t>Раздел 6</w:t>
            </w:r>
          </w:p>
        </w:tc>
      </w:tr>
      <w:tr w:rsidR="00FF305E" w:rsidRPr="0067015F" w14:paraId="41B0AB74"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027CCD9A" w14:textId="03191D26"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33</w:t>
            </w:r>
          </w:p>
        </w:tc>
        <w:tc>
          <w:tcPr>
            <w:tcW w:w="5387" w:type="dxa"/>
            <w:tcBorders>
              <w:top w:val="single" w:sz="4" w:space="0" w:color="000000"/>
              <w:left w:val="single" w:sz="4" w:space="0" w:color="000000"/>
              <w:bottom w:val="single" w:sz="4" w:space="0" w:color="000000"/>
            </w:tcBorders>
            <w:shd w:val="clear" w:color="auto" w:fill="auto"/>
          </w:tcPr>
          <w:p w14:paraId="08E84CCA" w14:textId="6F0A5C7D"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b/>
                <w:sz w:val="24"/>
                <w:szCs w:val="24"/>
              </w:rPr>
              <w:t>6. Права и обязанности Общества</w:t>
            </w:r>
            <w:r w:rsidRPr="0067015F">
              <w:rPr>
                <w:rFonts w:ascii="Times New Roman" w:hAnsi="Times New Roman" w:cs="Times New Roman"/>
                <w:sz w:val="24"/>
                <w:szCs w:val="24"/>
              </w:rPr>
              <w:t xml:space="preserve"> </w:t>
            </w:r>
          </w:p>
        </w:tc>
        <w:tc>
          <w:tcPr>
            <w:tcW w:w="5103" w:type="dxa"/>
            <w:tcBorders>
              <w:top w:val="single" w:sz="4" w:space="0" w:color="000000"/>
              <w:left w:val="single" w:sz="4" w:space="0" w:color="000000"/>
              <w:bottom w:val="single" w:sz="4" w:space="0" w:color="000000"/>
            </w:tcBorders>
            <w:shd w:val="clear" w:color="auto" w:fill="auto"/>
          </w:tcPr>
          <w:p w14:paraId="52D68B92" w14:textId="36015909"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b/>
                <w:sz w:val="24"/>
                <w:szCs w:val="24"/>
              </w:rPr>
              <w:t>6.</w:t>
            </w:r>
            <w:r w:rsidRPr="0067015F">
              <w:rPr>
                <w:rFonts w:ascii="Times New Roman" w:hAnsi="Times New Roman" w:cs="Times New Roman"/>
                <w:b/>
                <w:sz w:val="24"/>
                <w:szCs w:val="24"/>
              </w:rPr>
              <w:tab/>
              <w:t>Организация деятельности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BB534A1" w14:textId="312D6DF6"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2216CCFE"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BA5CB11" w14:textId="40935BCD"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34</w:t>
            </w:r>
          </w:p>
        </w:tc>
        <w:tc>
          <w:tcPr>
            <w:tcW w:w="5387" w:type="dxa"/>
            <w:tcBorders>
              <w:top w:val="single" w:sz="4" w:space="0" w:color="000000"/>
              <w:left w:val="single" w:sz="4" w:space="0" w:color="000000"/>
              <w:bottom w:val="single" w:sz="4" w:space="0" w:color="000000"/>
            </w:tcBorders>
            <w:shd w:val="clear" w:color="auto" w:fill="auto"/>
          </w:tcPr>
          <w:p w14:paraId="7A1CB8E3" w14:textId="77777777" w:rsidR="00FF305E" w:rsidRPr="0067015F" w:rsidRDefault="00FF305E" w:rsidP="00FF305E">
            <w:pPr>
              <w:tabs>
                <w:tab w:val="left" w:pos="321"/>
              </w:tabs>
              <w:spacing w:after="0" w:line="240" w:lineRule="auto"/>
              <w:jc w:val="both"/>
              <w:rPr>
                <w:rFonts w:ascii="Times New Roman" w:hAnsi="Times New Roman" w:cs="Times New Roman"/>
                <w:b/>
                <w:sz w:val="24"/>
                <w:szCs w:val="24"/>
              </w:rPr>
            </w:pPr>
            <w:r w:rsidRPr="0067015F">
              <w:rPr>
                <w:rFonts w:ascii="Times New Roman" w:hAnsi="Times New Roman" w:cs="Times New Roman"/>
                <w:sz w:val="24"/>
                <w:szCs w:val="24"/>
              </w:rPr>
              <w:t>6.1.</w:t>
            </w:r>
            <w:r w:rsidRPr="0067015F">
              <w:rPr>
                <w:rFonts w:ascii="Times New Roman" w:hAnsi="Times New Roman" w:cs="Times New Roman"/>
                <w:sz w:val="24"/>
                <w:szCs w:val="24"/>
              </w:rPr>
              <w:tab/>
              <w:t>В рамках имеющейся компетенции работники Общества обязаны:</w:t>
            </w:r>
          </w:p>
          <w:p w14:paraId="3AEDE848" w14:textId="77777777" w:rsidR="00FF305E" w:rsidRPr="0067015F" w:rsidRDefault="00FF305E" w:rsidP="00FF305E">
            <w:pPr>
              <w:tabs>
                <w:tab w:val="left" w:pos="321"/>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создавать членам Ревизионной комиссии Общества и привлекаемым к работе Ревизионной комиссии специалистам (экспертам) условия, обеспечивающие эффективное проведение проверки (ревизии), предоставлять всю необходимую информацию и документацию, а также давать по их запросу (устному или письменному) разъяснения и объяснения в устной и письменной форме. Запрашиваемые документы и материалы должны быть представлены членам Ревизионной комиссии Общества в течение 2 (двух) рабочих дней с момента получения запроса;</w:t>
            </w:r>
          </w:p>
          <w:p w14:paraId="53F4E9E5" w14:textId="77777777" w:rsidR="00FF305E" w:rsidRPr="0067015F" w:rsidRDefault="00FF305E" w:rsidP="00FF305E">
            <w:pPr>
              <w:tabs>
                <w:tab w:val="left" w:pos="321"/>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оперативно устранять все выявленные Ревизионной комиссией Общества нарушения, в том числе по ведению бухгалтерского учета и составлению бухгалтерской и иной финансовой отчетности;</w:t>
            </w:r>
          </w:p>
          <w:p w14:paraId="75BDEAED" w14:textId="77777777" w:rsidR="00FF305E" w:rsidRPr="0067015F" w:rsidRDefault="00FF305E" w:rsidP="00FF305E">
            <w:pPr>
              <w:tabs>
                <w:tab w:val="left" w:pos="321"/>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3)</w:t>
            </w:r>
            <w:r w:rsidRPr="0067015F">
              <w:rPr>
                <w:rFonts w:ascii="Times New Roman" w:hAnsi="Times New Roman" w:cs="Times New Roman"/>
                <w:sz w:val="24"/>
                <w:szCs w:val="24"/>
              </w:rPr>
              <w:tab/>
              <w:t>не допускать каких-либо действий при проведении проверки (ревизии), направленных на ограничение круга вопросов, подлежащих выяснению при проведении проверки (ревизии);</w:t>
            </w:r>
          </w:p>
          <w:p w14:paraId="11EA8627" w14:textId="77777777" w:rsidR="00FF305E" w:rsidRPr="0067015F" w:rsidRDefault="00FF305E" w:rsidP="00FF305E">
            <w:pPr>
              <w:tabs>
                <w:tab w:val="left" w:pos="321"/>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способствовать соблюдению прав Ревизионной комиссии Общества;</w:t>
            </w:r>
          </w:p>
          <w:p w14:paraId="6D2949FA" w14:textId="77777777" w:rsidR="00FF305E" w:rsidRPr="0067015F" w:rsidRDefault="00FF305E" w:rsidP="00FF305E">
            <w:pPr>
              <w:tabs>
                <w:tab w:val="left" w:pos="321"/>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своевременно разрабатывать и реализовывать мероприятия компенсационного и превентивного характера, направленные на устранение и предотвращение возникновения выявленных Ревизионной комиссией нарушений и недостатков. При этом разрабатываемые планы мероприятий должны содержать планируемый эффект от реализации каждого мероприятия;</w:t>
            </w:r>
          </w:p>
          <w:p w14:paraId="6D16785C" w14:textId="0F787383" w:rsidR="00FF305E" w:rsidRPr="0067015F" w:rsidRDefault="00FF305E" w:rsidP="00FF305E">
            <w:pPr>
              <w:tabs>
                <w:tab w:val="left" w:pos="321"/>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представлять Ревизионной комиссии отчет о реализации планов мероприятий, направленных на устранение и предотвращение возникновения выявленных Ревизионной комиссией нарушений и недостатков, с оценкой эффекта от реализации принятых Обществом мер.</w:t>
            </w:r>
          </w:p>
        </w:tc>
        <w:tc>
          <w:tcPr>
            <w:tcW w:w="5103" w:type="dxa"/>
            <w:tcBorders>
              <w:top w:val="single" w:sz="4" w:space="0" w:color="000000"/>
              <w:left w:val="single" w:sz="4" w:space="0" w:color="000000"/>
              <w:bottom w:val="single" w:sz="4" w:space="0" w:color="000000"/>
            </w:tcBorders>
            <w:shd w:val="clear" w:color="auto" w:fill="auto"/>
          </w:tcPr>
          <w:p w14:paraId="12145B09" w14:textId="06A86378"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6.1. Ревизионная комиссия Общества осуществляет свою деятельность на основании утвержденного плана работы, формируемого, в том числе с учетом предложений членов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1F51441" w14:textId="259A5858"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43BB69EF"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6DDA648C" w14:textId="1CE83739"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35</w:t>
            </w:r>
          </w:p>
        </w:tc>
        <w:tc>
          <w:tcPr>
            <w:tcW w:w="5387" w:type="dxa"/>
            <w:tcBorders>
              <w:top w:val="single" w:sz="4" w:space="0" w:color="000000"/>
              <w:left w:val="single" w:sz="4" w:space="0" w:color="000000"/>
              <w:bottom w:val="single" w:sz="4" w:space="0" w:color="000000"/>
            </w:tcBorders>
            <w:shd w:val="clear" w:color="auto" w:fill="auto"/>
          </w:tcPr>
          <w:p w14:paraId="373BE5BA"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6.2.</w:t>
            </w:r>
            <w:r w:rsidRPr="0067015F">
              <w:rPr>
                <w:rFonts w:ascii="Times New Roman" w:hAnsi="Times New Roman" w:cs="Times New Roman"/>
                <w:sz w:val="24"/>
                <w:szCs w:val="24"/>
              </w:rPr>
              <w:tab/>
              <w:t>Единоличный исполнительный орган Общества вправе:</w:t>
            </w:r>
          </w:p>
          <w:p w14:paraId="0FE8EF5C"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своевременно получать информацию о начале проверок (ревизий);</w:t>
            </w:r>
          </w:p>
          <w:p w14:paraId="76334747"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знакомиться с результатами проверок (ревизий), проводимых Ревизионной комиссией Общества;</w:t>
            </w:r>
          </w:p>
          <w:p w14:paraId="6E5032A9" w14:textId="28426B1A"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знакомиться с решениями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15B47B80" w14:textId="04FC9FB4"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6.2.</w:t>
            </w:r>
            <w:r w:rsidRPr="0067015F">
              <w:rPr>
                <w:rFonts w:ascii="Times New Roman" w:hAnsi="Times New Roman" w:cs="Times New Roman"/>
                <w:sz w:val="24"/>
                <w:szCs w:val="24"/>
              </w:rPr>
              <w:tab/>
              <w:t>План работы Ревизионной комиссии Общества должен быть утвержден Ревизионной комиссией Общества не позднее чем через 45 (Сорок пять) дней со дня избрания нового состава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7F2ABF3" w14:textId="72BCA67C"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1E46B208"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0254ED3C" w14:textId="70161B70"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36</w:t>
            </w:r>
          </w:p>
        </w:tc>
        <w:tc>
          <w:tcPr>
            <w:tcW w:w="5387" w:type="dxa"/>
            <w:tcBorders>
              <w:top w:val="single" w:sz="4" w:space="0" w:color="000000"/>
              <w:left w:val="single" w:sz="4" w:space="0" w:color="000000"/>
              <w:bottom w:val="single" w:sz="4" w:space="0" w:color="000000"/>
            </w:tcBorders>
            <w:shd w:val="clear" w:color="auto" w:fill="auto"/>
          </w:tcPr>
          <w:p w14:paraId="0F1DD42B" w14:textId="7B54E20B"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666B937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6.3.</w:t>
            </w:r>
            <w:r w:rsidRPr="0067015F">
              <w:rPr>
                <w:rFonts w:ascii="Times New Roman" w:hAnsi="Times New Roman" w:cs="Times New Roman"/>
                <w:sz w:val="24"/>
                <w:szCs w:val="24"/>
              </w:rPr>
              <w:tab/>
              <w:t>План работы Ревизионной комиссии Общества должен включать в себя следующие сведения:</w:t>
            </w:r>
          </w:p>
          <w:p w14:paraId="480593E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1)</w:t>
            </w:r>
            <w:r w:rsidRPr="0067015F">
              <w:rPr>
                <w:rFonts w:ascii="Times New Roman" w:hAnsi="Times New Roman" w:cs="Times New Roman"/>
                <w:sz w:val="24"/>
                <w:szCs w:val="24"/>
              </w:rPr>
              <w:tab/>
              <w:t>сроки проведения ревизионной проверки (ревизии) финансово-хозяйственной деятельности Общества;</w:t>
            </w:r>
          </w:p>
          <w:p w14:paraId="06612009" w14:textId="07699932" w:rsidR="00FF305E" w:rsidRPr="0067015F" w:rsidRDefault="00FF305E" w:rsidP="006955F1">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срок проведения заседани</w:t>
            </w:r>
            <w:r w:rsidR="006955F1">
              <w:rPr>
                <w:rFonts w:ascii="Times New Roman" w:hAnsi="Times New Roman" w:cs="Times New Roman"/>
                <w:sz w:val="24"/>
                <w:szCs w:val="24"/>
              </w:rPr>
              <w:t>я</w:t>
            </w:r>
            <w:r w:rsidRPr="0067015F">
              <w:rPr>
                <w:rFonts w:ascii="Times New Roman" w:hAnsi="Times New Roman" w:cs="Times New Roman"/>
                <w:sz w:val="24"/>
                <w:szCs w:val="24"/>
              </w:rPr>
              <w:t xml:space="preserve"> или заочного голосования и перечень рассматриваемых вопросов.</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716BC67" w14:textId="41BE13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0D736E0F"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1477960" w14:textId="108162E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37</w:t>
            </w:r>
          </w:p>
        </w:tc>
        <w:tc>
          <w:tcPr>
            <w:tcW w:w="5387" w:type="dxa"/>
            <w:tcBorders>
              <w:top w:val="single" w:sz="4" w:space="0" w:color="000000"/>
              <w:left w:val="single" w:sz="4" w:space="0" w:color="000000"/>
              <w:bottom w:val="single" w:sz="4" w:space="0" w:color="000000"/>
            </w:tcBorders>
            <w:shd w:val="clear" w:color="auto" w:fill="auto"/>
          </w:tcPr>
          <w:p w14:paraId="6E082C8B" w14:textId="01A40B0B"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70A692B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6.4.</w:t>
            </w:r>
            <w:r w:rsidRPr="0067015F">
              <w:rPr>
                <w:rFonts w:ascii="Times New Roman" w:hAnsi="Times New Roman" w:cs="Times New Roman"/>
                <w:sz w:val="24"/>
                <w:szCs w:val="24"/>
              </w:rPr>
              <w:tab/>
              <w:t xml:space="preserve">Программа ревизионной проверки (ревизии) Ревизионной комиссии Общества включает в себя: </w:t>
            </w:r>
          </w:p>
          <w:p w14:paraId="41567AB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форму проведения ревизионной проверки (ревизии) по каждому из объектов (документальная, ревизионная проверка (ревизия) по месту нахождения объекта проверки (ревизии) (выездная);</w:t>
            </w:r>
          </w:p>
          <w:p w14:paraId="2DADFC2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перечень объектов ревизионных проверок (ревизий) (виды финансовой и хозяйственной деятельности Общества, отдельные сферы деятельности Общества);</w:t>
            </w:r>
          </w:p>
          <w:p w14:paraId="06AFE0F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период проведения ревизионной проверки (ревизии) (годовая, ежеквартальная), примерные сроки проведения ревизионной проверки (ревизии);</w:t>
            </w:r>
          </w:p>
          <w:p w14:paraId="2456AB1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определение членов Ревизионной комиссии Общества, ответственных за подготовку к проведению ревизионной проверки (ревизии), сбор информации и необходимых документов и материалов;</w:t>
            </w:r>
          </w:p>
          <w:p w14:paraId="4AA1B413" w14:textId="2BEF5EA3"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иные вопросы, связанные с организацией проведения ревизионных проверок (ревизий) Ревизионной комиссией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886262D" w14:textId="42AC67D5"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5FA6253C" w14:textId="77777777" w:rsidTr="0067015F">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4B0A27D0" w14:textId="763A46A6" w:rsidR="00FF305E" w:rsidRPr="0067015F" w:rsidRDefault="00FF305E" w:rsidP="00FF305E">
            <w:pPr>
              <w:spacing w:after="0" w:line="240" w:lineRule="auto"/>
              <w:jc w:val="center"/>
              <w:rPr>
                <w:rFonts w:ascii="Times New Roman" w:hAnsi="Times New Roman" w:cs="Times New Roman"/>
                <w:b/>
                <w:sz w:val="24"/>
                <w:szCs w:val="24"/>
              </w:rPr>
            </w:pPr>
            <w:r w:rsidRPr="0067015F">
              <w:rPr>
                <w:rFonts w:ascii="Times New Roman" w:hAnsi="Times New Roman" w:cs="Times New Roman"/>
                <w:b/>
                <w:sz w:val="24"/>
                <w:szCs w:val="24"/>
              </w:rPr>
              <w:t>Раздел 7</w:t>
            </w:r>
          </w:p>
        </w:tc>
      </w:tr>
      <w:tr w:rsidR="00FF305E" w:rsidRPr="0067015F" w14:paraId="3D6DDE74"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FC2FBC5" w14:textId="0EABDE02"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38</w:t>
            </w:r>
          </w:p>
        </w:tc>
        <w:tc>
          <w:tcPr>
            <w:tcW w:w="5387" w:type="dxa"/>
            <w:tcBorders>
              <w:top w:val="single" w:sz="4" w:space="0" w:color="000000"/>
              <w:left w:val="single" w:sz="4" w:space="0" w:color="000000"/>
              <w:bottom w:val="single" w:sz="4" w:space="0" w:color="000000"/>
            </w:tcBorders>
            <w:shd w:val="clear" w:color="auto" w:fill="auto"/>
          </w:tcPr>
          <w:p w14:paraId="5641AA0E" w14:textId="77777777" w:rsidR="00FF305E" w:rsidRPr="0067015F" w:rsidRDefault="00FF305E" w:rsidP="00FF305E">
            <w:pPr>
              <w:pStyle w:val="afff"/>
              <w:numPr>
                <w:ilvl w:val="0"/>
                <w:numId w:val="31"/>
              </w:numPr>
              <w:ind w:left="45" w:firstLine="0"/>
              <w:rPr>
                <w:sz w:val="24"/>
                <w:szCs w:val="24"/>
              </w:rPr>
            </w:pPr>
            <w:r w:rsidRPr="0067015F">
              <w:rPr>
                <w:b/>
                <w:sz w:val="24"/>
                <w:szCs w:val="24"/>
              </w:rPr>
              <w:t>Организация работы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3025ADBC" w14:textId="4FCD1C85" w:rsidR="00FF305E" w:rsidRPr="0067015F" w:rsidRDefault="00FF305E" w:rsidP="00FF305E">
            <w:pPr>
              <w:spacing w:after="0" w:line="240" w:lineRule="auto"/>
              <w:jc w:val="both"/>
              <w:rPr>
                <w:rFonts w:ascii="Times New Roman" w:hAnsi="Times New Roman" w:cs="Times New Roman"/>
                <w:b/>
                <w:sz w:val="24"/>
                <w:szCs w:val="24"/>
              </w:rPr>
            </w:pPr>
            <w:r w:rsidRPr="0067015F">
              <w:rPr>
                <w:rFonts w:ascii="Times New Roman" w:hAnsi="Times New Roman" w:cs="Times New Roman"/>
                <w:b/>
                <w:sz w:val="24"/>
                <w:szCs w:val="24"/>
              </w:rPr>
              <w:t>7.</w:t>
            </w:r>
            <w:r w:rsidRPr="0067015F">
              <w:rPr>
                <w:rFonts w:ascii="Times New Roman" w:hAnsi="Times New Roman" w:cs="Times New Roman"/>
                <w:b/>
                <w:sz w:val="24"/>
                <w:szCs w:val="24"/>
              </w:rPr>
              <w:tab/>
              <w:t>Порядок проведения заседания или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086C630" w14:textId="71691C04"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 xml:space="preserve">Приказ ПАО «Россети» от 23.04.2025 №212 «Об утверждении Типовых положений о </w:t>
            </w:r>
            <w:r w:rsidRPr="0067015F">
              <w:rPr>
                <w:rFonts w:ascii="Times New Roman" w:hAnsi="Times New Roman" w:cs="Times New Roman"/>
                <w:sz w:val="24"/>
                <w:szCs w:val="24"/>
              </w:rPr>
              <w:lastRenderedPageBreak/>
              <w:t>Ревизионных комиссиях ДО ПАО «Россети»</w:t>
            </w:r>
          </w:p>
        </w:tc>
      </w:tr>
      <w:tr w:rsidR="00FF305E" w:rsidRPr="0067015F" w14:paraId="357C4F3B"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AFBD8C4" w14:textId="425A41B2"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39</w:t>
            </w:r>
          </w:p>
        </w:tc>
        <w:tc>
          <w:tcPr>
            <w:tcW w:w="5387" w:type="dxa"/>
            <w:tcBorders>
              <w:top w:val="single" w:sz="4" w:space="0" w:color="000000"/>
              <w:left w:val="single" w:sz="4" w:space="0" w:color="000000"/>
              <w:bottom w:val="single" w:sz="4" w:space="0" w:color="000000"/>
            </w:tcBorders>
            <w:shd w:val="clear" w:color="auto" w:fill="auto"/>
          </w:tcPr>
          <w:p w14:paraId="6AB79BC3" w14:textId="77777777" w:rsidR="00FF305E" w:rsidRPr="0067015F" w:rsidRDefault="00FF305E" w:rsidP="00FF305E">
            <w:pPr>
              <w:pStyle w:val="afff0"/>
              <w:tabs>
                <w:tab w:val="clear" w:pos="709"/>
                <w:tab w:val="left" w:pos="1276"/>
                <w:tab w:val="left" w:pos="1701"/>
                <w:tab w:val="left" w:pos="5387"/>
              </w:tabs>
              <w:rPr>
                <w:rFonts w:ascii="Times New Roman" w:hAnsi="Times New Roman"/>
                <w:szCs w:val="24"/>
              </w:rPr>
            </w:pPr>
            <w:r w:rsidRPr="0067015F">
              <w:rPr>
                <w:rFonts w:ascii="Times New Roman" w:hAnsi="Times New Roman"/>
                <w:color w:val="auto"/>
                <w:szCs w:val="24"/>
              </w:rPr>
              <w:t>7.1. Ревизионная комиссия Общества осуществляет свою деятельность на основании утвержденного плана работы</w:t>
            </w:r>
            <w:r w:rsidRPr="0067015F">
              <w:rPr>
                <w:rFonts w:ascii="Times New Roman" w:hAnsi="Times New Roman"/>
                <w:szCs w:val="24"/>
              </w:rPr>
              <w:t>, формируемого, в том числе с учетом предложений членов Ревизионной комиссии Общества</w:t>
            </w:r>
            <w:r w:rsidRPr="0067015F">
              <w:rPr>
                <w:rFonts w:ascii="Times New Roman" w:hAnsi="Times New Roman"/>
                <w:color w:val="auto"/>
                <w:szCs w:val="24"/>
              </w:rPr>
              <w:t>.</w:t>
            </w:r>
          </w:p>
        </w:tc>
        <w:tc>
          <w:tcPr>
            <w:tcW w:w="5103" w:type="dxa"/>
            <w:tcBorders>
              <w:top w:val="single" w:sz="4" w:space="0" w:color="000000"/>
              <w:left w:val="single" w:sz="4" w:space="0" w:color="000000"/>
              <w:bottom w:val="single" w:sz="4" w:space="0" w:color="000000"/>
            </w:tcBorders>
            <w:shd w:val="clear" w:color="auto" w:fill="auto"/>
          </w:tcPr>
          <w:p w14:paraId="0ACBFDC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7.1.</w:t>
            </w:r>
            <w:r w:rsidRPr="0067015F">
              <w:rPr>
                <w:rFonts w:ascii="Times New Roman" w:hAnsi="Times New Roman" w:cs="Times New Roman"/>
                <w:sz w:val="24"/>
                <w:szCs w:val="24"/>
              </w:rPr>
              <w:tab/>
              <w:t>Решения Ревизионной комиссии Общества могут приниматься на заседании, в том числе на заседании, голосование на котором совмещается с заочным голосованием, или без проведения заседания (заочное голосование).</w:t>
            </w:r>
          </w:p>
          <w:p w14:paraId="4ED263A6" w14:textId="77777777" w:rsidR="00FF305E" w:rsidRPr="0067015F" w:rsidRDefault="00FF305E" w:rsidP="00FF305E">
            <w:pPr>
              <w:spacing w:after="0" w:line="240" w:lineRule="auto"/>
              <w:ind w:firstLine="462"/>
              <w:jc w:val="both"/>
              <w:rPr>
                <w:rFonts w:ascii="Times New Roman" w:hAnsi="Times New Roman" w:cs="Times New Roman"/>
                <w:sz w:val="24"/>
                <w:szCs w:val="24"/>
              </w:rPr>
            </w:pPr>
            <w:r w:rsidRPr="0067015F">
              <w:rPr>
                <w:rFonts w:ascii="Times New Roman" w:hAnsi="Times New Roman" w:cs="Times New Roman"/>
                <w:sz w:val="24"/>
                <w:szCs w:val="24"/>
              </w:rPr>
              <w:t>Решение о проведении заседания, в том числе заседания, которое совмещается с заочным голосованием, или заочного голосования Ревизионной комиссии Общества принимается Председателем Ревизионной комиссии Общества в соответствии с планом работы Ревизионной комиссии Общества, а также по мере необходимости.</w:t>
            </w:r>
          </w:p>
          <w:p w14:paraId="7845BA4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В обязательном порядке заседание или заочное голосование проводятся:</w:t>
            </w:r>
          </w:p>
          <w:p w14:paraId="26085A5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w:t>
            </w:r>
            <w:r w:rsidRPr="0067015F">
              <w:rPr>
                <w:rFonts w:ascii="Times New Roman" w:hAnsi="Times New Roman" w:cs="Times New Roman"/>
                <w:sz w:val="24"/>
                <w:szCs w:val="24"/>
              </w:rPr>
              <w:tab/>
              <w:t>перед проведением ревизионной проверки (ревизии);</w:t>
            </w:r>
          </w:p>
          <w:p w14:paraId="20DF6966" w14:textId="297E6A96"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w:t>
            </w:r>
            <w:r w:rsidRPr="0067015F">
              <w:rPr>
                <w:rFonts w:ascii="Times New Roman" w:hAnsi="Times New Roman" w:cs="Times New Roman"/>
                <w:sz w:val="24"/>
                <w:szCs w:val="24"/>
              </w:rPr>
              <w:tab/>
              <w:t>по итогам проведения ревизионной проверки (ревизии).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5DB3490" w14:textId="7B984004"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4043498A"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CF858E1" w14:textId="7D71CD48"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40</w:t>
            </w:r>
          </w:p>
        </w:tc>
        <w:tc>
          <w:tcPr>
            <w:tcW w:w="5387" w:type="dxa"/>
            <w:tcBorders>
              <w:top w:val="single" w:sz="4" w:space="0" w:color="000000"/>
              <w:left w:val="single" w:sz="4" w:space="0" w:color="000000"/>
              <w:bottom w:val="single" w:sz="4" w:space="0" w:color="000000"/>
            </w:tcBorders>
            <w:shd w:val="clear" w:color="auto" w:fill="auto"/>
          </w:tcPr>
          <w:p w14:paraId="5E76B6C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7.2.</w:t>
            </w:r>
            <w:r w:rsidRPr="0067015F">
              <w:rPr>
                <w:rFonts w:ascii="Times New Roman" w:hAnsi="Times New Roman" w:cs="Times New Roman"/>
                <w:sz w:val="24"/>
                <w:szCs w:val="24"/>
              </w:rPr>
              <w:tab/>
              <w:t>Первое заседание Ревизионной комиссии Общества после ее избрания в новом составе проводится не позднее 15 (Пятнадцати) рабочих дней со дня принятия Общим собранием акционеров Общества соответствующего решения по инициативе любого члена Ревизионной комиссии Общества. На первом заседании Ревизионной комиссии Общества должны быть рассмотрены вопросы об избрании Председателя Ревизионной комиссии Общества, заместителя Председателя Ревизионной комиссии Общества и Секретаря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0B4E169B" w14:textId="71CBD20F"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7.2.</w:t>
            </w:r>
            <w:r w:rsidRPr="0067015F">
              <w:rPr>
                <w:rFonts w:ascii="Times New Roman" w:hAnsi="Times New Roman" w:cs="Times New Roman"/>
                <w:sz w:val="24"/>
                <w:szCs w:val="24"/>
              </w:rPr>
              <w:tab/>
              <w:t xml:space="preserve">Заседание или заочное голосование о проведении ревизионной проверки (ревизии) финансово-хозяйственной деятельности Общества организуется Председателем Ревизионной комиссии Общества по его собственной инициативе либо по инициативе члена Ревизионной комиссии Общества, а также на основании решения Общего собрания акционеров Общества, Совета директоров Общества или требования акционера (акционеров) Общества, владеющего в </w:t>
            </w:r>
            <w:r w:rsidRPr="0067015F">
              <w:rPr>
                <w:rFonts w:ascii="Times New Roman" w:hAnsi="Times New Roman" w:cs="Times New Roman"/>
                <w:sz w:val="24"/>
                <w:szCs w:val="24"/>
              </w:rPr>
              <w:lastRenderedPageBreak/>
              <w:t>совокупности не менее чем 10 (Десятью) процентами голосующих акций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DC601E3" w14:textId="24520278"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40072B70"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069186F" w14:textId="5C93E02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41</w:t>
            </w:r>
          </w:p>
        </w:tc>
        <w:tc>
          <w:tcPr>
            <w:tcW w:w="5387" w:type="dxa"/>
            <w:tcBorders>
              <w:top w:val="single" w:sz="4" w:space="0" w:color="000000"/>
              <w:left w:val="single" w:sz="4" w:space="0" w:color="000000"/>
              <w:bottom w:val="single" w:sz="4" w:space="0" w:color="000000"/>
            </w:tcBorders>
            <w:shd w:val="clear" w:color="auto" w:fill="auto"/>
          </w:tcPr>
          <w:p w14:paraId="0ADB4A5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7.3.</w:t>
            </w:r>
            <w:r w:rsidRPr="0067015F">
              <w:rPr>
                <w:rFonts w:ascii="Times New Roman" w:hAnsi="Times New Roman" w:cs="Times New Roman"/>
                <w:sz w:val="24"/>
                <w:szCs w:val="24"/>
              </w:rPr>
              <w:tab/>
              <w:t>План работы Ревизионной комиссии Общества должен быть утвержден Ревизионной комиссией Общества не позднее чем через 45 (Сорок пять) дней со дня избрания нового состава Ревизионной комиссии Общества на годовом Общем собрании акционеров Общества.</w:t>
            </w:r>
          </w:p>
        </w:tc>
        <w:tc>
          <w:tcPr>
            <w:tcW w:w="5103" w:type="dxa"/>
            <w:tcBorders>
              <w:top w:val="single" w:sz="4" w:space="0" w:color="000000"/>
              <w:left w:val="single" w:sz="4" w:space="0" w:color="000000"/>
              <w:bottom w:val="single" w:sz="4" w:space="0" w:color="000000"/>
            </w:tcBorders>
            <w:shd w:val="clear" w:color="auto" w:fill="auto"/>
          </w:tcPr>
          <w:p w14:paraId="334673E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7.3.</w:t>
            </w:r>
            <w:r w:rsidRPr="0067015F">
              <w:rPr>
                <w:rFonts w:ascii="Times New Roman" w:hAnsi="Times New Roman" w:cs="Times New Roman"/>
                <w:sz w:val="24"/>
                <w:szCs w:val="24"/>
              </w:rPr>
              <w:tab/>
              <w:t>Председатель Ревизионной комиссии Общества при подготовке к проведению заседания или заочного голосования:</w:t>
            </w:r>
          </w:p>
          <w:p w14:paraId="30DA02E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определяет способ принятия решений Ревизионной комиссией Общества (заседание или заочное голосование);</w:t>
            </w:r>
          </w:p>
          <w:p w14:paraId="36AED79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определяет дату и время проведения заседания, а если голосование на заседании совмещается с заочным голосованием, также время в дату проведения заседания или иную более раннюю дату окончания приема документов, содержащих сведения о волеизъявлении членов Ревизионной комиссии Общества, которые голосовали заочно (далее - опросный лист), место проведения заседания, либо в случае проведения заочного голосования дату окончания приема опросных листов;</w:t>
            </w:r>
          </w:p>
          <w:p w14:paraId="6C90F2F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формирует и утверждает повестку дня;</w:t>
            </w:r>
          </w:p>
          <w:p w14:paraId="0FC5383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определяет перечень материалов и документов (информации), необходимых для рассмотрения вопросов повестки дня;</w:t>
            </w:r>
          </w:p>
          <w:p w14:paraId="1C0B154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 xml:space="preserve">определяет перечень лиц, приглашаемых на заседание Ревизионной комиссии Общества; </w:t>
            </w:r>
          </w:p>
          <w:p w14:paraId="02573656" w14:textId="703B7F68"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6)</w:t>
            </w:r>
            <w:r w:rsidRPr="0067015F">
              <w:rPr>
                <w:rFonts w:ascii="Times New Roman" w:hAnsi="Times New Roman" w:cs="Times New Roman"/>
                <w:sz w:val="24"/>
                <w:szCs w:val="24"/>
              </w:rPr>
              <w:tab/>
              <w:t>решает иные вопросы, связанные с подготовкой к проведению заседания или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6CC207C" w14:textId="13DE28C1"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08A4009"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6E1A31DD" w14:textId="4174235F"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42</w:t>
            </w:r>
          </w:p>
        </w:tc>
        <w:tc>
          <w:tcPr>
            <w:tcW w:w="5387" w:type="dxa"/>
            <w:tcBorders>
              <w:top w:val="single" w:sz="4" w:space="0" w:color="000000"/>
              <w:left w:val="single" w:sz="4" w:space="0" w:color="000000"/>
              <w:bottom w:val="single" w:sz="4" w:space="0" w:color="000000"/>
            </w:tcBorders>
            <w:shd w:val="clear" w:color="auto" w:fill="auto"/>
          </w:tcPr>
          <w:p w14:paraId="7DF7E4B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7.4.</w:t>
            </w:r>
            <w:r w:rsidRPr="0067015F">
              <w:rPr>
                <w:rFonts w:ascii="Times New Roman" w:hAnsi="Times New Roman" w:cs="Times New Roman"/>
                <w:sz w:val="24"/>
                <w:szCs w:val="24"/>
              </w:rPr>
              <w:tab/>
              <w:t>План работы Ревизионной комиссии Общества должен включать в себя следующие сведения:</w:t>
            </w:r>
          </w:p>
          <w:p w14:paraId="2A0F37C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сроки проведения проверки (ревизии) финансово-хозяйственной деятельности Общества;</w:t>
            </w:r>
          </w:p>
          <w:p w14:paraId="24DC60C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2)</w:t>
            </w:r>
            <w:r w:rsidRPr="0067015F">
              <w:rPr>
                <w:rFonts w:ascii="Times New Roman" w:hAnsi="Times New Roman" w:cs="Times New Roman"/>
                <w:sz w:val="24"/>
                <w:szCs w:val="24"/>
              </w:rPr>
              <w:tab/>
              <w:t>сроки проведения заседаний Ревизионной комиссии Общества и перечень рассматриваемых вопросов на указанных заседаниях.</w:t>
            </w:r>
          </w:p>
        </w:tc>
        <w:tc>
          <w:tcPr>
            <w:tcW w:w="5103" w:type="dxa"/>
            <w:tcBorders>
              <w:top w:val="single" w:sz="4" w:space="0" w:color="000000"/>
              <w:left w:val="single" w:sz="4" w:space="0" w:color="000000"/>
              <w:bottom w:val="single" w:sz="4" w:space="0" w:color="000000"/>
            </w:tcBorders>
            <w:shd w:val="clear" w:color="auto" w:fill="auto"/>
          </w:tcPr>
          <w:p w14:paraId="3593B15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7.4.</w:t>
            </w:r>
            <w:r w:rsidRPr="0067015F">
              <w:rPr>
                <w:rFonts w:ascii="Times New Roman" w:hAnsi="Times New Roman" w:cs="Times New Roman"/>
                <w:sz w:val="24"/>
                <w:szCs w:val="24"/>
              </w:rPr>
              <w:tab/>
              <w:t xml:space="preserve">При проведении заседания или заочного голосования члены Ревизионной комиссии Общества должны быть уведомлены о его проведении не позднее чем за 2 (Два) рабочих дня до даты проведения заседания или до даты окончания приема опросных листов при </w:t>
            </w:r>
            <w:r w:rsidRPr="0067015F">
              <w:rPr>
                <w:rFonts w:ascii="Times New Roman" w:hAnsi="Times New Roman" w:cs="Times New Roman"/>
                <w:sz w:val="24"/>
                <w:szCs w:val="24"/>
              </w:rPr>
              <w:lastRenderedPageBreak/>
              <w:t xml:space="preserve">проведении заочного голосования путем направления Секретарем Ревизионной комиссии Общества уведомления, подписанного Председателем Ревизионной комиссии Общества, опросного листа, оформленного в соответствии с приложением 1 к настоящему Положению, проектов решений, а также материалов и документов (информации) по вопросам повестки дня. </w:t>
            </w:r>
          </w:p>
          <w:p w14:paraId="0C9AD92F" w14:textId="7E073A7B" w:rsidR="00FF305E" w:rsidRPr="0067015F" w:rsidRDefault="00FF305E" w:rsidP="006955F1">
            <w:pPr>
              <w:spacing w:after="0" w:line="240" w:lineRule="auto"/>
              <w:ind w:firstLine="460"/>
              <w:jc w:val="both"/>
              <w:rPr>
                <w:rFonts w:ascii="Times New Roman" w:hAnsi="Times New Roman" w:cs="Times New Roman"/>
                <w:sz w:val="24"/>
                <w:szCs w:val="24"/>
                <w:highlight w:val="yellow"/>
              </w:rPr>
            </w:pPr>
            <w:r w:rsidRPr="0067015F">
              <w:rPr>
                <w:rFonts w:ascii="Times New Roman" w:hAnsi="Times New Roman" w:cs="Times New Roman"/>
                <w:sz w:val="24"/>
                <w:szCs w:val="24"/>
              </w:rPr>
              <w:t>По решению Председателя Ревизионной комиссии Общества срок направления членам Ревизионной комиссии Общества уведомления и предоставления сопроводительных материалов по вопросам повестки дня может быть сокращен.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B8AA28A" w14:textId="1BF9DBB8"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19BEAE6C"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2C739B6" w14:textId="236479EA"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43</w:t>
            </w:r>
          </w:p>
        </w:tc>
        <w:tc>
          <w:tcPr>
            <w:tcW w:w="5387" w:type="dxa"/>
            <w:tcBorders>
              <w:top w:val="single" w:sz="4" w:space="0" w:color="000000"/>
              <w:left w:val="single" w:sz="4" w:space="0" w:color="000000"/>
              <w:bottom w:val="single" w:sz="4" w:space="0" w:color="000000"/>
            </w:tcBorders>
            <w:shd w:val="clear" w:color="auto" w:fill="auto"/>
          </w:tcPr>
          <w:p w14:paraId="3FFDEDE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7.5.</w:t>
            </w:r>
            <w:r w:rsidRPr="0067015F">
              <w:rPr>
                <w:rFonts w:ascii="Times New Roman" w:hAnsi="Times New Roman" w:cs="Times New Roman"/>
                <w:sz w:val="24"/>
                <w:szCs w:val="24"/>
              </w:rPr>
              <w:tab/>
              <w:t xml:space="preserve">Программа проверки (ревизии) Ревизионной комиссии Общества включает в себя: </w:t>
            </w:r>
          </w:p>
          <w:p w14:paraId="0B9CCD14"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форму проведения проверки (ревизии) по каждому из объектов (документальная, проверка (ревизия) по месту нахождения объекта проверки (ревизии) (выездная);</w:t>
            </w:r>
          </w:p>
          <w:p w14:paraId="19742C0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перечень объектов проверок (ревизий) (виды финансовой и хозяйственной деятельности Общества, отдельные участки деятельности Общества);</w:t>
            </w:r>
          </w:p>
          <w:p w14:paraId="18CA692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период проведения проверки (ревизии) (годовая, ежеквартальная), примерные сроки проведения проверки (ревизии);</w:t>
            </w:r>
          </w:p>
          <w:p w14:paraId="2831D29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определение членов Ревизионной комиссии Общества, ответственных за подготовку к проведению проверки (ревизии), сбор информации и необходимых документов и материалов;</w:t>
            </w:r>
          </w:p>
          <w:p w14:paraId="1A69C72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5)</w:t>
            </w:r>
            <w:r w:rsidRPr="0067015F">
              <w:rPr>
                <w:rFonts w:ascii="Times New Roman" w:hAnsi="Times New Roman" w:cs="Times New Roman"/>
                <w:sz w:val="24"/>
                <w:szCs w:val="24"/>
              </w:rPr>
              <w:tab/>
              <w:t>иные вопросы, связанные с организацией проведения проверок (ревизий) Ревизионной комиссией Общества.</w:t>
            </w:r>
          </w:p>
        </w:tc>
        <w:tc>
          <w:tcPr>
            <w:tcW w:w="5103" w:type="dxa"/>
            <w:tcBorders>
              <w:top w:val="single" w:sz="4" w:space="0" w:color="000000"/>
              <w:left w:val="single" w:sz="4" w:space="0" w:color="000000"/>
              <w:bottom w:val="single" w:sz="4" w:space="0" w:color="000000"/>
            </w:tcBorders>
            <w:shd w:val="clear" w:color="auto" w:fill="auto"/>
          </w:tcPr>
          <w:p w14:paraId="6708D44A" w14:textId="422BC6A2" w:rsidR="00FF305E" w:rsidRPr="0067015F" w:rsidRDefault="00FF305E" w:rsidP="006955F1">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7.5.</w:t>
            </w:r>
            <w:r w:rsidRPr="0067015F">
              <w:rPr>
                <w:rFonts w:ascii="Times New Roman" w:hAnsi="Times New Roman" w:cs="Times New Roman"/>
                <w:sz w:val="24"/>
                <w:szCs w:val="24"/>
              </w:rPr>
              <w:tab/>
              <w:t>Уведомление, опросные листы и материалы, предусмотренные пунктом 7.4 настоящего Положения, направляются Секретарем Ревизионной комиссии Общества членам Ревизионной комиссии Общества способом, обеспечивающим его оперативное получение, в том числе посредством направления на имеющиеся у Секретар</w:t>
            </w:r>
            <w:r w:rsidR="006955F1">
              <w:rPr>
                <w:rFonts w:ascii="Times New Roman" w:hAnsi="Times New Roman" w:cs="Times New Roman"/>
                <w:sz w:val="24"/>
                <w:szCs w:val="24"/>
              </w:rPr>
              <w:t>я</w:t>
            </w:r>
            <w:r w:rsidRPr="0067015F">
              <w:rPr>
                <w:rFonts w:ascii="Times New Roman" w:hAnsi="Times New Roman" w:cs="Times New Roman"/>
                <w:sz w:val="24"/>
                <w:szCs w:val="24"/>
              </w:rPr>
              <w:t xml:space="preserve"> Ревизионной комиссии Общества адреса электронной почты членов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8C50787" w14:textId="48C35C63"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1B5AA515"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33619AF" w14:textId="7A0EB559"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44</w:t>
            </w:r>
          </w:p>
        </w:tc>
        <w:tc>
          <w:tcPr>
            <w:tcW w:w="5387" w:type="dxa"/>
            <w:tcBorders>
              <w:top w:val="single" w:sz="4" w:space="0" w:color="000000"/>
              <w:left w:val="single" w:sz="4" w:space="0" w:color="000000"/>
              <w:bottom w:val="single" w:sz="4" w:space="0" w:color="000000"/>
            </w:tcBorders>
            <w:shd w:val="clear" w:color="auto" w:fill="auto"/>
          </w:tcPr>
          <w:p w14:paraId="0D842E1C" w14:textId="77777777"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7.6.</w:t>
            </w:r>
            <w:r w:rsidRPr="0067015F">
              <w:rPr>
                <w:rFonts w:ascii="Times New Roman" w:hAnsi="Times New Roman" w:cs="Times New Roman"/>
                <w:sz w:val="24"/>
                <w:szCs w:val="24"/>
              </w:rPr>
              <w:tab/>
              <w:t>По инициативе Председателя Ревизионной комиссии Общества или по предложению членов Ревизионной комиссии Общества могут проводиться внеплановые заседания Ревизионной комиссии Общества, созываемые Председателем Ревизионной комиссией Общества.</w:t>
            </w:r>
          </w:p>
        </w:tc>
        <w:tc>
          <w:tcPr>
            <w:tcW w:w="5103" w:type="dxa"/>
            <w:tcBorders>
              <w:top w:val="single" w:sz="4" w:space="0" w:color="000000"/>
              <w:left w:val="single" w:sz="4" w:space="0" w:color="000000"/>
              <w:bottom w:val="single" w:sz="4" w:space="0" w:color="000000"/>
            </w:tcBorders>
            <w:shd w:val="clear" w:color="auto" w:fill="auto"/>
          </w:tcPr>
          <w:p w14:paraId="22E9B25A" w14:textId="58245515"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7.6.</w:t>
            </w:r>
            <w:r w:rsidRPr="0067015F">
              <w:rPr>
                <w:rFonts w:ascii="Times New Roman" w:hAnsi="Times New Roman" w:cs="Times New Roman"/>
                <w:sz w:val="24"/>
                <w:szCs w:val="24"/>
              </w:rPr>
              <w:tab/>
              <w:t>Член Ревизионной комиссии Общества считается уведомленным со дня получения им уведомления по адресу электронной почты, указанному в пункте 7.5 настоящего Положения.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A6BF9CA" w14:textId="1283287E"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3CE4B6D"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9D31333" w14:textId="1C4B2C7A"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45</w:t>
            </w:r>
          </w:p>
        </w:tc>
        <w:tc>
          <w:tcPr>
            <w:tcW w:w="5387" w:type="dxa"/>
            <w:tcBorders>
              <w:top w:val="single" w:sz="4" w:space="0" w:color="000000"/>
              <w:left w:val="single" w:sz="4" w:space="0" w:color="000000"/>
              <w:bottom w:val="single" w:sz="4" w:space="0" w:color="000000"/>
            </w:tcBorders>
            <w:shd w:val="clear" w:color="auto" w:fill="auto"/>
          </w:tcPr>
          <w:p w14:paraId="3194745B" w14:textId="4651EEBA"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274095F6" w14:textId="29F0799B" w:rsidR="00FF305E" w:rsidRPr="0067015F" w:rsidRDefault="00FF305E" w:rsidP="006955F1">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7.7.</w:t>
            </w:r>
            <w:r w:rsidRPr="0067015F">
              <w:rPr>
                <w:rFonts w:ascii="Times New Roman" w:hAnsi="Times New Roman" w:cs="Times New Roman"/>
                <w:sz w:val="24"/>
                <w:szCs w:val="24"/>
              </w:rPr>
              <w:tab/>
              <w:t>На заседания Ревизионной комиссии Общества могут приглашаться привлеченные специалисты (эксперты), представители аудиторской организации, а также иные лица.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3C5BC1B" w14:textId="41A4BE5A"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3802CBA2"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0E2E9D0" w14:textId="3AC54CFA"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46</w:t>
            </w:r>
          </w:p>
        </w:tc>
        <w:tc>
          <w:tcPr>
            <w:tcW w:w="5387" w:type="dxa"/>
            <w:tcBorders>
              <w:top w:val="single" w:sz="4" w:space="0" w:color="000000"/>
              <w:left w:val="single" w:sz="4" w:space="0" w:color="000000"/>
              <w:bottom w:val="single" w:sz="4" w:space="0" w:color="000000"/>
            </w:tcBorders>
            <w:shd w:val="clear" w:color="auto" w:fill="auto"/>
          </w:tcPr>
          <w:p w14:paraId="2C30A010" w14:textId="50403D6C"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607954EF" w14:textId="4D21F23E"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7.8.</w:t>
            </w:r>
            <w:r w:rsidRPr="0067015F">
              <w:rPr>
                <w:rFonts w:ascii="Times New Roman" w:hAnsi="Times New Roman" w:cs="Times New Roman"/>
                <w:sz w:val="24"/>
                <w:szCs w:val="24"/>
              </w:rPr>
              <w:tab/>
              <w:t xml:space="preserve">По решению Председателя Ревизионной комиссии Общества членам Ревизионной комиссии Общества, отсутствующим в месте проведения заседания Ревизионной комиссии Общества, может быть предоставлена возможность участия в обсуждении вопросов повестки дня и голосовании по вопросам повестки дня, поставленным на голосование, дистанционно - посредством конференц- и </w:t>
            </w:r>
            <w:proofErr w:type="spellStart"/>
            <w:proofErr w:type="gramStart"/>
            <w:r w:rsidRPr="0067015F">
              <w:rPr>
                <w:rFonts w:ascii="Times New Roman" w:hAnsi="Times New Roman" w:cs="Times New Roman"/>
                <w:sz w:val="24"/>
                <w:szCs w:val="24"/>
              </w:rPr>
              <w:t>видеоконференц</w:t>
            </w:r>
            <w:proofErr w:type="spellEnd"/>
            <w:r w:rsidR="006955F1">
              <w:rPr>
                <w:rFonts w:ascii="Times New Roman" w:hAnsi="Times New Roman" w:cs="Times New Roman"/>
                <w:sz w:val="24"/>
                <w:szCs w:val="24"/>
              </w:rPr>
              <w:t xml:space="preserve">- </w:t>
            </w:r>
            <w:r w:rsidRPr="0067015F">
              <w:rPr>
                <w:rFonts w:ascii="Times New Roman" w:hAnsi="Times New Roman" w:cs="Times New Roman"/>
                <w:sz w:val="24"/>
                <w:szCs w:val="24"/>
              </w:rPr>
              <w:t>связи</w:t>
            </w:r>
            <w:proofErr w:type="gramEnd"/>
            <w:r w:rsidRPr="0067015F">
              <w:rPr>
                <w:rFonts w:ascii="Times New Roman" w:hAnsi="Times New Roman" w:cs="Times New Roman"/>
                <w:sz w:val="24"/>
                <w:szCs w:val="24"/>
              </w:rPr>
              <w:t>. Участие члена Ревизионной комиссии Общества в заседании посредством указанных способов связи приравнивается к личному присутствию на заседании.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9BC4DD6" w14:textId="79591692"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5A37021D"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1C2429FB" w14:textId="70BA6FCB"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47</w:t>
            </w:r>
          </w:p>
        </w:tc>
        <w:tc>
          <w:tcPr>
            <w:tcW w:w="5387" w:type="dxa"/>
            <w:tcBorders>
              <w:top w:val="single" w:sz="4" w:space="0" w:color="000000"/>
              <w:left w:val="single" w:sz="4" w:space="0" w:color="000000"/>
              <w:bottom w:val="single" w:sz="4" w:space="0" w:color="000000"/>
            </w:tcBorders>
            <w:shd w:val="clear" w:color="auto" w:fill="auto"/>
          </w:tcPr>
          <w:p w14:paraId="326B3091" w14:textId="4B8128A2"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344FAFD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7.9.</w:t>
            </w:r>
            <w:r w:rsidRPr="0067015F">
              <w:rPr>
                <w:rFonts w:ascii="Times New Roman" w:hAnsi="Times New Roman" w:cs="Times New Roman"/>
                <w:sz w:val="24"/>
                <w:szCs w:val="24"/>
              </w:rPr>
              <w:tab/>
              <w:t>Заседание Ревизионной комиссии Общества включает в себя следующие этапы:</w:t>
            </w:r>
          </w:p>
          <w:p w14:paraId="7018F7E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открытие заседания Председателем Ревизионной комиссии Общества;</w:t>
            </w:r>
          </w:p>
          <w:p w14:paraId="08EC7434"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определение кворума;</w:t>
            </w:r>
          </w:p>
          <w:p w14:paraId="7232A36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оглашение вопросов повестки дня;</w:t>
            </w:r>
          </w:p>
          <w:p w14:paraId="1BB4000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4)</w:t>
            </w:r>
            <w:r w:rsidRPr="0067015F">
              <w:rPr>
                <w:rFonts w:ascii="Times New Roman" w:hAnsi="Times New Roman" w:cs="Times New Roman"/>
                <w:sz w:val="24"/>
                <w:szCs w:val="24"/>
              </w:rPr>
              <w:tab/>
              <w:t>выступления с докладами, сообщениями и отчетами по вопросам повестки дня, их обсуждение;</w:t>
            </w:r>
          </w:p>
          <w:p w14:paraId="6371392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формулирование Председателем Ревизионной комиссии Общества проекта решения по вопросам повестки дня;</w:t>
            </w:r>
          </w:p>
          <w:p w14:paraId="09AA3A47"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голосование по вопросам повестки дня;</w:t>
            </w:r>
          </w:p>
          <w:p w14:paraId="628A769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w:t>
            </w:r>
            <w:r w:rsidRPr="0067015F">
              <w:rPr>
                <w:rFonts w:ascii="Times New Roman" w:hAnsi="Times New Roman" w:cs="Times New Roman"/>
                <w:sz w:val="24"/>
                <w:szCs w:val="24"/>
              </w:rPr>
              <w:tab/>
              <w:t>подведение результатов (итогов) голосования;</w:t>
            </w:r>
          </w:p>
          <w:p w14:paraId="5532EEDC" w14:textId="74F4F6B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w:t>
            </w:r>
            <w:r w:rsidRPr="0067015F">
              <w:rPr>
                <w:rFonts w:ascii="Times New Roman" w:hAnsi="Times New Roman" w:cs="Times New Roman"/>
                <w:sz w:val="24"/>
                <w:szCs w:val="24"/>
              </w:rPr>
              <w:tab/>
              <w:t>оглашение решений Ревизионной комиссии Общества по вопросам повестки дня.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E025301" w14:textId="3398240D"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510CD30E"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13AA72C5" w14:textId="7E20E224"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48</w:t>
            </w:r>
          </w:p>
        </w:tc>
        <w:tc>
          <w:tcPr>
            <w:tcW w:w="5387" w:type="dxa"/>
            <w:tcBorders>
              <w:top w:val="single" w:sz="4" w:space="0" w:color="000000"/>
              <w:left w:val="single" w:sz="4" w:space="0" w:color="000000"/>
              <w:bottom w:val="single" w:sz="4" w:space="0" w:color="000000"/>
            </w:tcBorders>
            <w:shd w:val="clear" w:color="auto" w:fill="auto"/>
          </w:tcPr>
          <w:p w14:paraId="0D01AEF6" w14:textId="3500A4DF"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14A1BA1C" w14:textId="74A9C596"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7.10.</w:t>
            </w:r>
            <w:r w:rsidRPr="0067015F">
              <w:rPr>
                <w:rFonts w:ascii="Times New Roman" w:hAnsi="Times New Roman" w:cs="Times New Roman"/>
                <w:sz w:val="24"/>
                <w:szCs w:val="24"/>
              </w:rPr>
              <w:tab/>
              <w:t>По решению Председателя Ревизионной комиссии Общества голосование на заседании может быть совмещено с заочным голосованием.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B6D7421" w14:textId="6DFD54EB"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7A0A7A9D"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2881710" w14:textId="4C9F3700"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49</w:t>
            </w:r>
          </w:p>
        </w:tc>
        <w:tc>
          <w:tcPr>
            <w:tcW w:w="5387" w:type="dxa"/>
            <w:tcBorders>
              <w:top w:val="single" w:sz="4" w:space="0" w:color="000000"/>
              <w:left w:val="single" w:sz="4" w:space="0" w:color="000000"/>
              <w:bottom w:val="single" w:sz="4" w:space="0" w:color="000000"/>
            </w:tcBorders>
            <w:shd w:val="clear" w:color="auto" w:fill="auto"/>
          </w:tcPr>
          <w:p w14:paraId="59E99555" w14:textId="74C1C691"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7112B385" w14:textId="300DF61E"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7.11.</w:t>
            </w:r>
            <w:r w:rsidRPr="0067015F">
              <w:rPr>
                <w:rFonts w:ascii="Times New Roman" w:hAnsi="Times New Roman" w:cs="Times New Roman"/>
                <w:sz w:val="24"/>
                <w:szCs w:val="24"/>
              </w:rPr>
              <w:tab/>
              <w:t>При совмещении голосования на заседании с заочным голосованием прием опросных листов членов Ревизионной комиссии Общества, которые голосовали заочно, завершается в указанное в уведомлении о проведении заседания время в дату его проведения, если более ранняя дата завершения приема опросных листов не указана в данном уведомлении.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57DE6C1" w14:textId="2AAFB821"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538134BA"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BC84E59" w14:textId="7EE3A7DD"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50</w:t>
            </w:r>
          </w:p>
        </w:tc>
        <w:tc>
          <w:tcPr>
            <w:tcW w:w="5387" w:type="dxa"/>
            <w:tcBorders>
              <w:top w:val="single" w:sz="4" w:space="0" w:color="000000"/>
              <w:left w:val="single" w:sz="4" w:space="0" w:color="000000"/>
              <w:bottom w:val="single" w:sz="4" w:space="0" w:color="000000"/>
            </w:tcBorders>
            <w:shd w:val="clear" w:color="auto" w:fill="auto"/>
          </w:tcPr>
          <w:p w14:paraId="0E727252" w14:textId="48EB946C"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579859ED" w14:textId="1DF6417D" w:rsidR="00FF305E" w:rsidRPr="0067015F" w:rsidRDefault="00FF305E" w:rsidP="006955F1">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7.12.</w:t>
            </w:r>
            <w:r w:rsidRPr="0067015F">
              <w:rPr>
                <w:rFonts w:ascii="Times New Roman" w:hAnsi="Times New Roman" w:cs="Times New Roman"/>
                <w:sz w:val="24"/>
                <w:szCs w:val="24"/>
              </w:rPr>
              <w:tab/>
              <w:t>В целях оперативности принятия решений согласование проектов решений может производиться до момента проведения заседания или заочного голосования путем обмена сведениями, передаваемыми посредством электронной почты либо иными согласованными членами Ревизионной комиссии Общества способами.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ABEC466" w14:textId="32378E19"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EEAAE48"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CAE6E5B" w14:textId="0816059C"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51</w:t>
            </w:r>
          </w:p>
        </w:tc>
        <w:tc>
          <w:tcPr>
            <w:tcW w:w="5387" w:type="dxa"/>
            <w:tcBorders>
              <w:top w:val="single" w:sz="4" w:space="0" w:color="000000"/>
              <w:left w:val="single" w:sz="4" w:space="0" w:color="000000"/>
              <w:bottom w:val="single" w:sz="4" w:space="0" w:color="000000"/>
            </w:tcBorders>
            <w:shd w:val="clear" w:color="auto" w:fill="auto"/>
          </w:tcPr>
          <w:p w14:paraId="5ACC6E7A" w14:textId="10A9D4DF"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1417E4FF" w14:textId="77777777" w:rsidR="00FF305E" w:rsidRPr="0067015F" w:rsidRDefault="00FF305E" w:rsidP="00FF305E">
            <w:pPr>
              <w:widowControl w:val="0"/>
              <w:tabs>
                <w:tab w:val="left" w:pos="1276"/>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 xml:space="preserve">7.13. Кворум для принятия решений Ревизионной комиссией Общества составляет </w:t>
            </w:r>
            <w:r w:rsidRPr="0067015F">
              <w:rPr>
                <w:rFonts w:ascii="Times New Roman" w:eastAsia="Times New Roman" w:hAnsi="Times New Roman" w:cs="Times New Roman"/>
                <w:sz w:val="24"/>
                <w:szCs w:val="24"/>
                <w:lang w:eastAsia="ru-RU"/>
              </w:rPr>
              <w:lastRenderedPageBreak/>
              <w:t>не менее половины от общего числа членов Ревизионной комиссии Общества.</w:t>
            </w:r>
          </w:p>
          <w:p w14:paraId="73B8B591" w14:textId="77777777" w:rsidR="00FF305E" w:rsidRPr="0067015F" w:rsidRDefault="00FF305E" w:rsidP="00FF305E">
            <w:pPr>
              <w:widowControl w:val="0"/>
              <w:tabs>
                <w:tab w:val="left" w:pos="1276"/>
                <w:tab w:val="left" w:pos="1701"/>
                <w:tab w:val="left" w:pos="5387"/>
              </w:tabs>
              <w:spacing w:after="0" w:line="240" w:lineRule="auto"/>
              <w:ind w:firstLine="320"/>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 xml:space="preserve">При определении кворума по вопросам повестки дня заседания, голосование на котором совмещается с заочным голосованием, учитываются опросные листы членов </w:t>
            </w:r>
            <w:r w:rsidRPr="0067015F">
              <w:rPr>
                <w:rFonts w:ascii="Times New Roman" w:eastAsia="Times New Roman" w:hAnsi="Times New Roman" w:cs="Times New Roman"/>
                <w:spacing w:val="-2"/>
                <w:sz w:val="24"/>
                <w:szCs w:val="24"/>
                <w:lang w:eastAsia="ru-RU"/>
              </w:rPr>
              <w:t>Ревизионной комиссии Общества</w:t>
            </w:r>
            <w:r w:rsidRPr="0067015F">
              <w:rPr>
                <w:rFonts w:ascii="Times New Roman" w:eastAsia="Times New Roman" w:hAnsi="Times New Roman" w:cs="Times New Roman"/>
                <w:sz w:val="24"/>
                <w:szCs w:val="24"/>
                <w:lang w:eastAsia="ru-RU"/>
              </w:rPr>
              <w:t xml:space="preserve">, отсутствующих на заседании, поступившие Секретарю </w:t>
            </w:r>
            <w:r w:rsidRPr="0067015F">
              <w:rPr>
                <w:rFonts w:ascii="Times New Roman" w:eastAsia="Times New Roman" w:hAnsi="Times New Roman" w:cs="Times New Roman"/>
                <w:spacing w:val="-2"/>
                <w:sz w:val="24"/>
                <w:szCs w:val="24"/>
                <w:lang w:eastAsia="ru-RU"/>
              </w:rPr>
              <w:t>Ревизионной комиссии Общества</w:t>
            </w:r>
            <w:r w:rsidRPr="0067015F">
              <w:rPr>
                <w:rFonts w:ascii="Times New Roman" w:eastAsia="Times New Roman" w:hAnsi="Times New Roman" w:cs="Times New Roman"/>
                <w:sz w:val="24"/>
                <w:szCs w:val="24"/>
                <w:lang w:eastAsia="ru-RU"/>
              </w:rPr>
              <w:t xml:space="preserve"> в срок, указанный в уведомлении о проведении заседания.</w:t>
            </w:r>
          </w:p>
          <w:p w14:paraId="101A7EF4" w14:textId="77777777" w:rsidR="00FF305E" w:rsidRPr="0067015F" w:rsidRDefault="00FF305E" w:rsidP="00FF305E">
            <w:pPr>
              <w:widowControl w:val="0"/>
              <w:tabs>
                <w:tab w:val="left" w:pos="1276"/>
                <w:tab w:val="left" w:pos="1701"/>
                <w:tab w:val="left" w:pos="5387"/>
              </w:tabs>
              <w:spacing w:after="0" w:line="240" w:lineRule="auto"/>
              <w:ind w:firstLine="320"/>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Для определения кворума при принятии Ревизионной комиссии Общества решений путем проведения заочного голосования учитываются опросные листы членов Ревизионной комиссии Общества, поступившие не позднее срока, указанного в уведомлении о проведении заочного голосования.</w:t>
            </w:r>
          </w:p>
          <w:p w14:paraId="6385131B" w14:textId="77777777" w:rsidR="00FF305E" w:rsidRPr="0067015F" w:rsidRDefault="00FF305E" w:rsidP="00FF305E">
            <w:pPr>
              <w:widowControl w:val="0"/>
              <w:tabs>
                <w:tab w:val="left" w:pos="1276"/>
                <w:tab w:val="left" w:pos="1701"/>
                <w:tab w:val="left" w:pos="5387"/>
              </w:tabs>
              <w:spacing w:after="0" w:line="240" w:lineRule="auto"/>
              <w:ind w:firstLine="320"/>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Опросный лист может быть представлен членом Ревизионной комиссии Общества на адрес электронной почты, указанный в нем, с последующим представлением оригинала.</w:t>
            </w:r>
          </w:p>
          <w:p w14:paraId="6FB71ADB" w14:textId="033AE30E"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eastAsia="Times New Roman" w:hAnsi="Times New Roman" w:cs="Times New Roman"/>
                <w:sz w:val="24"/>
                <w:szCs w:val="24"/>
                <w:lang w:eastAsia="ru-RU"/>
              </w:rPr>
              <w:t>Поступившие в нарушение указанного порядка опросные листы не учитываются при определении кворума и подведении результатов (итогов) голосования по вопросам повестки дня заседания или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E8E29E9" w14:textId="18533332"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 xml:space="preserve">Приказ ПАО «Россети» от 23.04.2025 №212 «Об утверждении Типовых положений о </w:t>
            </w:r>
            <w:r w:rsidRPr="0067015F">
              <w:rPr>
                <w:rFonts w:ascii="Times New Roman" w:hAnsi="Times New Roman" w:cs="Times New Roman"/>
                <w:sz w:val="24"/>
                <w:szCs w:val="24"/>
              </w:rPr>
              <w:lastRenderedPageBreak/>
              <w:t>Ревизионных комиссиях ДО ПАО «Россети»</w:t>
            </w:r>
          </w:p>
        </w:tc>
      </w:tr>
      <w:tr w:rsidR="00FF305E" w:rsidRPr="0067015F" w14:paraId="481D6911"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05CC3246" w14:textId="4CCB24CF"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52</w:t>
            </w:r>
          </w:p>
        </w:tc>
        <w:tc>
          <w:tcPr>
            <w:tcW w:w="5387" w:type="dxa"/>
            <w:tcBorders>
              <w:top w:val="single" w:sz="4" w:space="0" w:color="000000"/>
              <w:left w:val="single" w:sz="4" w:space="0" w:color="000000"/>
              <w:bottom w:val="single" w:sz="4" w:space="0" w:color="000000"/>
            </w:tcBorders>
            <w:shd w:val="clear" w:color="auto" w:fill="auto"/>
          </w:tcPr>
          <w:p w14:paraId="05B1694C" w14:textId="5E58161F"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0525475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7.14.</w:t>
            </w:r>
            <w:r w:rsidRPr="0067015F">
              <w:rPr>
                <w:rFonts w:ascii="Times New Roman" w:hAnsi="Times New Roman" w:cs="Times New Roman"/>
                <w:sz w:val="24"/>
                <w:szCs w:val="24"/>
              </w:rPr>
              <w:tab/>
              <w:t>Решение по вопросам повестки дня заседания или заочного голосования принимается простым большинством голосов от общего числа членов Ревизионной комиссии Общества.</w:t>
            </w:r>
          </w:p>
          <w:p w14:paraId="022D768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При решении вопросов каждый член Ревизионной комиссии Общества обладает одним голосом.</w:t>
            </w:r>
          </w:p>
          <w:p w14:paraId="02212F20" w14:textId="2528AE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В случае равенства голосов голос Председателя Ревизионной комиссии Общества является решающим.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E19A009" w14:textId="4ADFBE09"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5A890FB2"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DAB75F9" w14:textId="05B4AD91"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53</w:t>
            </w:r>
          </w:p>
        </w:tc>
        <w:tc>
          <w:tcPr>
            <w:tcW w:w="5387" w:type="dxa"/>
            <w:tcBorders>
              <w:top w:val="single" w:sz="4" w:space="0" w:color="000000"/>
              <w:left w:val="single" w:sz="4" w:space="0" w:color="000000"/>
              <w:bottom w:val="single" w:sz="4" w:space="0" w:color="000000"/>
            </w:tcBorders>
            <w:shd w:val="clear" w:color="auto" w:fill="auto"/>
          </w:tcPr>
          <w:p w14:paraId="15D9C154" w14:textId="74559C6B"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24B9D3DE" w14:textId="77777777"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7.15.</w:t>
            </w:r>
            <w:r w:rsidRPr="0067015F">
              <w:rPr>
                <w:rFonts w:ascii="Times New Roman" w:eastAsia="Times New Roman" w:hAnsi="Times New Roman" w:cs="Times New Roman"/>
                <w:sz w:val="24"/>
                <w:szCs w:val="24"/>
                <w:lang w:eastAsia="ru-RU"/>
              </w:rPr>
              <w:tab/>
              <w:t>Для принятия Ревизионной комиссией Общества решений перед началом проведения каждой ревизионной проверки (ревизии) рассматриваются следующие вопросы подготовки и проведения предстоящей ревизионной проверки (ревизии):</w:t>
            </w:r>
          </w:p>
          <w:p w14:paraId="0801BDEC" w14:textId="77777777"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1)</w:t>
            </w:r>
            <w:r w:rsidRPr="0067015F">
              <w:rPr>
                <w:rFonts w:ascii="Times New Roman" w:eastAsia="Times New Roman" w:hAnsi="Times New Roman" w:cs="Times New Roman"/>
                <w:sz w:val="24"/>
                <w:szCs w:val="24"/>
                <w:lang w:eastAsia="ru-RU"/>
              </w:rPr>
              <w:tab/>
              <w:t xml:space="preserve">определение объекта ревизионной проверки (ревизии) (бухгалтерская </w:t>
            </w:r>
          </w:p>
          <w:p w14:paraId="45DFCB25" w14:textId="77777777"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и статистическая отчетность, др.);</w:t>
            </w:r>
          </w:p>
          <w:p w14:paraId="35811E10" w14:textId="77777777"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2)</w:t>
            </w:r>
            <w:r w:rsidRPr="0067015F">
              <w:rPr>
                <w:rFonts w:ascii="Times New Roman" w:eastAsia="Times New Roman" w:hAnsi="Times New Roman" w:cs="Times New Roman"/>
                <w:sz w:val="24"/>
                <w:szCs w:val="24"/>
                <w:lang w:eastAsia="ru-RU"/>
              </w:rPr>
              <w:tab/>
              <w:t>порядок, сроки и объем проведения ревизионной проверки (ревизии);</w:t>
            </w:r>
          </w:p>
          <w:p w14:paraId="356B1A90" w14:textId="77777777"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3)</w:t>
            </w:r>
            <w:r w:rsidRPr="0067015F">
              <w:rPr>
                <w:rFonts w:ascii="Times New Roman" w:eastAsia="Times New Roman" w:hAnsi="Times New Roman" w:cs="Times New Roman"/>
                <w:sz w:val="24"/>
                <w:szCs w:val="24"/>
                <w:lang w:eastAsia="ru-RU"/>
              </w:rPr>
              <w:tab/>
              <w:t>утверждение программы ревизионной проверки (ревизии);</w:t>
            </w:r>
          </w:p>
          <w:p w14:paraId="68E6DC7A" w14:textId="77777777"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4)</w:t>
            </w:r>
            <w:r w:rsidRPr="0067015F">
              <w:rPr>
                <w:rFonts w:ascii="Times New Roman" w:eastAsia="Times New Roman" w:hAnsi="Times New Roman" w:cs="Times New Roman"/>
                <w:sz w:val="24"/>
                <w:szCs w:val="24"/>
                <w:lang w:eastAsia="ru-RU"/>
              </w:rPr>
              <w:tab/>
              <w:t>определение перечня информации и материалов, необходимых для проведения ревизионной проверки (ревизии), способов и источников их получения;</w:t>
            </w:r>
          </w:p>
          <w:p w14:paraId="7BA5302C" w14:textId="77777777"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5)</w:t>
            </w:r>
            <w:r w:rsidRPr="0067015F">
              <w:rPr>
                <w:rFonts w:ascii="Times New Roman" w:eastAsia="Times New Roman" w:hAnsi="Times New Roman" w:cs="Times New Roman"/>
                <w:sz w:val="24"/>
                <w:szCs w:val="24"/>
                <w:lang w:eastAsia="ru-RU"/>
              </w:rPr>
              <w:tab/>
              <w:t>определения перечня лиц, которых необходимо привлечь для проведения ревизионной проверки (ревизии) (для дачи объяснений, разъяснения отдельных вопросов);</w:t>
            </w:r>
          </w:p>
          <w:p w14:paraId="5DDA6E42" w14:textId="0B3611DB"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eastAsia="Times New Roman" w:hAnsi="Times New Roman" w:cs="Times New Roman"/>
                <w:sz w:val="24"/>
                <w:szCs w:val="24"/>
                <w:lang w:eastAsia="ru-RU"/>
              </w:rPr>
              <w:t>6)</w:t>
            </w:r>
            <w:r w:rsidRPr="0067015F">
              <w:rPr>
                <w:rFonts w:ascii="Times New Roman" w:eastAsia="Times New Roman" w:hAnsi="Times New Roman" w:cs="Times New Roman"/>
                <w:sz w:val="24"/>
                <w:szCs w:val="24"/>
                <w:lang w:eastAsia="ru-RU"/>
              </w:rPr>
              <w:tab/>
              <w:t>решение иных вопросов.</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FC4C367" w14:textId="048A33F1"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385DAC4"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0F4E825" w14:textId="0BF9D53C"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54</w:t>
            </w:r>
          </w:p>
        </w:tc>
        <w:tc>
          <w:tcPr>
            <w:tcW w:w="5387" w:type="dxa"/>
            <w:tcBorders>
              <w:top w:val="single" w:sz="4" w:space="0" w:color="000000"/>
              <w:left w:val="single" w:sz="4" w:space="0" w:color="000000"/>
              <w:bottom w:val="single" w:sz="4" w:space="0" w:color="000000"/>
            </w:tcBorders>
            <w:shd w:val="clear" w:color="auto" w:fill="auto"/>
          </w:tcPr>
          <w:p w14:paraId="5E7AAC14" w14:textId="135EAA10"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3457BA6D" w14:textId="77777777"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7.16.</w:t>
            </w:r>
            <w:r w:rsidRPr="0067015F">
              <w:rPr>
                <w:rFonts w:ascii="Times New Roman" w:eastAsia="Times New Roman" w:hAnsi="Times New Roman" w:cs="Times New Roman"/>
                <w:sz w:val="24"/>
                <w:szCs w:val="24"/>
                <w:lang w:eastAsia="ru-RU"/>
              </w:rPr>
              <w:tab/>
              <w:t>Для принятия Ревизионной комиссией Общества решений по итогам каждой ревизионной проверки (ревизии), рассматриваются следующие вопросы:</w:t>
            </w:r>
          </w:p>
          <w:p w14:paraId="2497C675" w14:textId="77777777"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1)</w:t>
            </w:r>
            <w:r w:rsidRPr="0067015F">
              <w:rPr>
                <w:rFonts w:ascii="Times New Roman" w:eastAsia="Times New Roman" w:hAnsi="Times New Roman" w:cs="Times New Roman"/>
                <w:sz w:val="24"/>
                <w:szCs w:val="24"/>
                <w:lang w:eastAsia="ru-RU"/>
              </w:rPr>
              <w:tab/>
              <w:t xml:space="preserve">обсуждение информации, полученной в ходе проведения ревизионной проверки </w:t>
            </w:r>
            <w:r w:rsidRPr="0067015F">
              <w:rPr>
                <w:rFonts w:ascii="Times New Roman" w:eastAsia="Times New Roman" w:hAnsi="Times New Roman" w:cs="Times New Roman"/>
                <w:sz w:val="24"/>
                <w:szCs w:val="24"/>
                <w:lang w:eastAsia="ru-RU"/>
              </w:rPr>
              <w:lastRenderedPageBreak/>
              <w:t>(ревизии) и источников ее получения;</w:t>
            </w:r>
          </w:p>
          <w:p w14:paraId="6DA54EB1" w14:textId="77777777"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2)</w:t>
            </w:r>
            <w:r w:rsidRPr="0067015F">
              <w:rPr>
                <w:rFonts w:ascii="Times New Roman" w:eastAsia="Times New Roman" w:hAnsi="Times New Roman" w:cs="Times New Roman"/>
                <w:sz w:val="24"/>
                <w:szCs w:val="24"/>
                <w:lang w:eastAsia="ru-RU"/>
              </w:rPr>
              <w:tab/>
              <w:t>подведение итогов ревизионной проверки (ревизии);</w:t>
            </w:r>
          </w:p>
          <w:p w14:paraId="5EB2640E" w14:textId="5F061B6C" w:rsidR="006955F1" w:rsidRPr="006955F1" w:rsidRDefault="00FF305E" w:rsidP="006955F1">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3)</w:t>
            </w:r>
            <w:r w:rsidRPr="0067015F">
              <w:rPr>
                <w:rFonts w:ascii="Times New Roman" w:eastAsia="Times New Roman" w:hAnsi="Times New Roman" w:cs="Times New Roman"/>
                <w:sz w:val="24"/>
                <w:szCs w:val="24"/>
                <w:lang w:eastAsia="ru-RU"/>
              </w:rPr>
              <w:tab/>
            </w:r>
            <w:r w:rsidR="006955F1" w:rsidRPr="006955F1">
              <w:rPr>
                <w:rFonts w:ascii="Times New Roman" w:eastAsia="Times New Roman" w:hAnsi="Times New Roman" w:cs="Times New Roman"/>
                <w:sz w:val="24"/>
                <w:szCs w:val="24"/>
                <w:lang w:eastAsia="ru-RU"/>
              </w:rPr>
              <w:t>обобщение выводов и формирование предложений на основании итогов ревизионной проверки (ревизии);</w:t>
            </w:r>
          </w:p>
          <w:p w14:paraId="7CB54C9E" w14:textId="77777777" w:rsidR="006955F1" w:rsidRPr="006955F1" w:rsidRDefault="006955F1" w:rsidP="006955F1">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955F1">
              <w:rPr>
                <w:rFonts w:ascii="Times New Roman" w:eastAsia="Times New Roman" w:hAnsi="Times New Roman" w:cs="Times New Roman"/>
                <w:sz w:val="24"/>
                <w:szCs w:val="24"/>
                <w:lang w:eastAsia="ru-RU"/>
              </w:rPr>
              <w:t>4)</w:t>
            </w:r>
            <w:r w:rsidRPr="006955F1">
              <w:rPr>
                <w:rFonts w:ascii="Times New Roman" w:eastAsia="Times New Roman" w:hAnsi="Times New Roman" w:cs="Times New Roman"/>
                <w:sz w:val="24"/>
                <w:szCs w:val="24"/>
                <w:lang w:eastAsia="ru-RU"/>
              </w:rPr>
              <w:tab/>
              <w:t xml:space="preserve">утверждение и подписание акта Ревизионной комиссии Общества </w:t>
            </w:r>
          </w:p>
          <w:p w14:paraId="524939F1" w14:textId="073EEA54" w:rsidR="006955F1" w:rsidRPr="006955F1" w:rsidRDefault="006955F1" w:rsidP="006955F1">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955F1">
              <w:rPr>
                <w:rFonts w:ascii="Times New Roman" w:eastAsia="Times New Roman" w:hAnsi="Times New Roman" w:cs="Times New Roman"/>
                <w:sz w:val="24"/>
                <w:szCs w:val="24"/>
                <w:lang w:eastAsia="ru-RU"/>
              </w:rPr>
              <w:t>и заключения Ревизионной комиссии Общества по итогам ревизионной проверки (ревизии);</w:t>
            </w:r>
          </w:p>
          <w:p w14:paraId="5E40A5CB" w14:textId="77777777" w:rsidR="006955F1" w:rsidRPr="006955F1" w:rsidRDefault="006955F1" w:rsidP="006955F1">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955F1">
              <w:rPr>
                <w:rFonts w:ascii="Times New Roman" w:eastAsia="Times New Roman" w:hAnsi="Times New Roman" w:cs="Times New Roman"/>
                <w:sz w:val="24"/>
                <w:szCs w:val="24"/>
                <w:lang w:eastAsia="ru-RU"/>
              </w:rPr>
              <w:t>5)</w:t>
            </w:r>
            <w:r w:rsidRPr="006955F1">
              <w:rPr>
                <w:rFonts w:ascii="Times New Roman" w:eastAsia="Times New Roman" w:hAnsi="Times New Roman" w:cs="Times New Roman"/>
                <w:sz w:val="24"/>
                <w:szCs w:val="24"/>
                <w:lang w:eastAsia="ru-RU"/>
              </w:rPr>
              <w:tab/>
              <w:t>установление и анализ причин нарушения законодательства Российской Федерации и Устава Общества, и обсуждение возможных вариантов их устранения и предотвращения в будущем;</w:t>
            </w:r>
          </w:p>
          <w:p w14:paraId="6FB4A06B" w14:textId="40EF23D5" w:rsidR="00FF305E" w:rsidRPr="0067015F" w:rsidRDefault="006955F1" w:rsidP="006955F1">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955F1">
              <w:rPr>
                <w:rFonts w:ascii="Times New Roman" w:eastAsia="Times New Roman" w:hAnsi="Times New Roman" w:cs="Times New Roman"/>
                <w:sz w:val="24"/>
                <w:szCs w:val="24"/>
                <w:lang w:eastAsia="ru-RU"/>
              </w:rPr>
              <w:t>6)</w:t>
            </w:r>
            <w:r w:rsidRPr="006955F1">
              <w:rPr>
                <w:rFonts w:ascii="Times New Roman" w:eastAsia="Times New Roman" w:hAnsi="Times New Roman" w:cs="Times New Roman"/>
                <w:sz w:val="24"/>
                <w:szCs w:val="24"/>
                <w:lang w:eastAsia="ru-RU"/>
              </w:rPr>
              <w:tab/>
              <w:t>принятие решения об обращении в адрес органов управления Общества, должностных лиц Общества и руководителей структурных подразделений исполнительного аппарата о необходимости устранения нарушений, выявленных ревизионной проверкой (ревизией); рекомендаций применения к лицам, допустившим нарушения, мер ответственности</w:t>
            </w:r>
            <w:r w:rsidR="00FF305E" w:rsidRPr="0067015F">
              <w:rPr>
                <w:rFonts w:ascii="Times New Roman" w:eastAsia="Times New Roman" w:hAnsi="Times New Roman" w:cs="Times New Roman"/>
                <w:sz w:val="24"/>
                <w:szCs w:val="24"/>
                <w:lang w:eastAsia="ru-RU"/>
              </w:rPr>
              <w:t>;</w:t>
            </w:r>
          </w:p>
          <w:p w14:paraId="232876E6" w14:textId="7F7B2DA4"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eastAsia="Times New Roman" w:hAnsi="Times New Roman" w:cs="Times New Roman"/>
                <w:sz w:val="24"/>
                <w:szCs w:val="24"/>
                <w:lang w:eastAsia="ru-RU"/>
              </w:rPr>
              <w:t>7)</w:t>
            </w:r>
            <w:r w:rsidRPr="0067015F">
              <w:rPr>
                <w:rFonts w:ascii="Times New Roman" w:eastAsia="Times New Roman" w:hAnsi="Times New Roman" w:cs="Times New Roman"/>
                <w:sz w:val="24"/>
                <w:szCs w:val="24"/>
                <w:lang w:eastAsia="ru-RU"/>
              </w:rPr>
              <w:tab/>
              <w:t>иные вопросы, связанные с подведением итогов ревизионной проверки (ревизии).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2662427" w14:textId="44F761C4"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0492F44B"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F56ABE0" w14:textId="7EEA3192"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55</w:t>
            </w:r>
          </w:p>
        </w:tc>
        <w:tc>
          <w:tcPr>
            <w:tcW w:w="5387" w:type="dxa"/>
            <w:tcBorders>
              <w:top w:val="single" w:sz="4" w:space="0" w:color="000000"/>
              <w:left w:val="single" w:sz="4" w:space="0" w:color="000000"/>
              <w:bottom w:val="single" w:sz="4" w:space="0" w:color="000000"/>
            </w:tcBorders>
            <w:shd w:val="clear" w:color="auto" w:fill="auto"/>
          </w:tcPr>
          <w:p w14:paraId="3B0CA33E" w14:textId="31AEDE96"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3392E7B0" w14:textId="77777777" w:rsidR="00FF305E" w:rsidRPr="0067015F" w:rsidRDefault="00FF305E" w:rsidP="00FF305E">
            <w:pPr>
              <w:widowControl w:val="0"/>
              <w:tabs>
                <w:tab w:val="left" w:pos="745"/>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7.17.</w:t>
            </w:r>
            <w:r w:rsidRPr="0067015F">
              <w:rPr>
                <w:rFonts w:ascii="Times New Roman" w:eastAsia="Times New Roman" w:hAnsi="Times New Roman" w:cs="Times New Roman"/>
                <w:sz w:val="24"/>
                <w:szCs w:val="24"/>
                <w:lang w:eastAsia="ru-RU"/>
              </w:rPr>
              <w:tab/>
              <w:t>Член Ревизионной комиссии Общества вправе представить особое мнение по вопросам, выносимым на рассмотрение Ревизионной комиссии Общества, которое должно быть составлено в письменной форме, подписано членом Ревизионной комиссии Общества собственноручной подписью с указанием его фамилии, имени и отчества (при наличии).</w:t>
            </w:r>
          </w:p>
          <w:p w14:paraId="25CF0F33" w14:textId="77777777" w:rsidR="00FF305E" w:rsidRPr="0067015F" w:rsidRDefault="00FF305E" w:rsidP="00FF305E">
            <w:pPr>
              <w:widowControl w:val="0"/>
              <w:tabs>
                <w:tab w:val="left" w:pos="1276"/>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 xml:space="preserve">Особое мнение должно быть представлено </w:t>
            </w:r>
            <w:r w:rsidRPr="0067015F">
              <w:rPr>
                <w:rFonts w:ascii="Times New Roman" w:eastAsia="Times New Roman" w:hAnsi="Times New Roman" w:cs="Times New Roman"/>
                <w:sz w:val="24"/>
                <w:szCs w:val="24"/>
                <w:lang w:eastAsia="ru-RU"/>
              </w:rPr>
              <w:lastRenderedPageBreak/>
              <w:t>членом Ревизионной комиссии Общества Секретарю Ревизионной комиссии Общества:</w:t>
            </w:r>
          </w:p>
          <w:p w14:paraId="1386DD37" w14:textId="77777777" w:rsidR="00FF305E" w:rsidRPr="0067015F" w:rsidRDefault="00FF305E" w:rsidP="00FF305E">
            <w:pPr>
              <w:widowControl w:val="0"/>
              <w:tabs>
                <w:tab w:val="left" w:pos="1276"/>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 не позднее даты проведения заседания Ревизионной комиссии Общества – при проведении заседания;</w:t>
            </w:r>
          </w:p>
          <w:p w14:paraId="6EDF4688" w14:textId="37E1379C"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eastAsia="Times New Roman" w:hAnsi="Times New Roman" w:cs="Times New Roman"/>
                <w:sz w:val="24"/>
                <w:szCs w:val="24"/>
                <w:lang w:eastAsia="ru-RU"/>
              </w:rPr>
              <w:t>- вместе с опросным листом – при проведении заседания, голосование на котором совмещается с заочным голосованием, а также при проведении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6A1B46A" w14:textId="616E856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1DD109D7"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FD0DC09" w14:textId="55EBB7CD"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56</w:t>
            </w:r>
          </w:p>
        </w:tc>
        <w:tc>
          <w:tcPr>
            <w:tcW w:w="5387" w:type="dxa"/>
            <w:tcBorders>
              <w:top w:val="single" w:sz="4" w:space="0" w:color="000000"/>
              <w:left w:val="single" w:sz="4" w:space="0" w:color="000000"/>
              <w:bottom w:val="single" w:sz="4" w:space="0" w:color="000000"/>
            </w:tcBorders>
            <w:shd w:val="clear" w:color="auto" w:fill="auto"/>
          </w:tcPr>
          <w:p w14:paraId="7A961A29" w14:textId="1C9DF1DE"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561F3117" w14:textId="77777777" w:rsidR="00FF305E" w:rsidRPr="0067015F" w:rsidRDefault="00FF305E" w:rsidP="00FF305E">
            <w:pPr>
              <w:widowControl w:val="0"/>
              <w:tabs>
                <w:tab w:val="left" w:pos="1276"/>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7.18.</w:t>
            </w:r>
            <w:r w:rsidRPr="0067015F">
              <w:rPr>
                <w:rFonts w:ascii="Times New Roman" w:eastAsia="Times New Roman" w:hAnsi="Times New Roman" w:cs="Times New Roman"/>
                <w:sz w:val="24"/>
                <w:szCs w:val="24"/>
                <w:lang w:eastAsia="ru-RU"/>
              </w:rPr>
              <w:tab/>
              <w:t>Член Ревизионной комиссии Общества при выявлении нарушений законодательства Российской Федерации, Устава Общества и внутренних документов Общества при осуществлении деятельности Общества обязан направить Председателю Ревизионной комиссии Общества письменное заявление с описанием характера нарушений и лиц, их допустивших, не позднее 3 (Трех) рабочих дней с момента их выявления.</w:t>
            </w:r>
          </w:p>
          <w:p w14:paraId="6B768F60" w14:textId="531D6F4E" w:rsidR="00FF305E" w:rsidRPr="0067015F" w:rsidRDefault="00FF305E" w:rsidP="00391449">
            <w:pPr>
              <w:spacing w:after="0" w:line="240" w:lineRule="auto"/>
              <w:ind w:firstLine="460"/>
              <w:jc w:val="both"/>
              <w:rPr>
                <w:rFonts w:ascii="Times New Roman" w:hAnsi="Times New Roman" w:cs="Times New Roman"/>
                <w:sz w:val="24"/>
                <w:szCs w:val="24"/>
              </w:rPr>
            </w:pPr>
            <w:r w:rsidRPr="0067015F">
              <w:rPr>
                <w:rFonts w:ascii="Times New Roman" w:eastAsia="Times New Roman" w:hAnsi="Times New Roman" w:cs="Times New Roman"/>
                <w:sz w:val="24"/>
                <w:szCs w:val="24"/>
                <w:lang w:eastAsia="ru-RU"/>
              </w:rPr>
              <w:t>При этом Председатель Ревизионной комиссии Общества обязан принять решение о проведении экстренного заседания или заочного голосования в течение 10 (Десяти) рабочих дней со дня получения информации о выявленных нарушениях.</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E675913" w14:textId="68009B2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A9253F0"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5F437E8" w14:textId="25F55FB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57</w:t>
            </w:r>
          </w:p>
        </w:tc>
        <w:tc>
          <w:tcPr>
            <w:tcW w:w="5387" w:type="dxa"/>
            <w:tcBorders>
              <w:top w:val="single" w:sz="4" w:space="0" w:color="000000"/>
              <w:left w:val="single" w:sz="4" w:space="0" w:color="000000"/>
              <w:bottom w:val="single" w:sz="4" w:space="0" w:color="000000"/>
            </w:tcBorders>
            <w:shd w:val="clear" w:color="auto" w:fill="auto"/>
          </w:tcPr>
          <w:p w14:paraId="251176A8" w14:textId="72548F29"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1059E02F" w14:textId="77777777" w:rsidR="00FF305E" w:rsidRPr="0067015F" w:rsidRDefault="00FF305E" w:rsidP="00FF305E">
            <w:pPr>
              <w:widowControl w:val="0"/>
              <w:tabs>
                <w:tab w:val="left" w:pos="604"/>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7.19.</w:t>
            </w:r>
            <w:r w:rsidRPr="0067015F">
              <w:rPr>
                <w:rFonts w:ascii="Times New Roman" w:eastAsia="Times New Roman" w:hAnsi="Times New Roman" w:cs="Times New Roman"/>
                <w:sz w:val="24"/>
                <w:szCs w:val="24"/>
                <w:lang w:eastAsia="ru-RU"/>
              </w:rPr>
              <w:tab/>
              <w:t>Проведение заседания Ревизионной комиссии Общества и результаты голосования на заседании, а также результаты заочного голосования, подтверждаются протоколом Ревизионной комиссии Общества, в котором указываются:</w:t>
            </w:r>
          </w:p>
          <w:p w14:paraId="62FA2332" w14:textId="77777777" w:rsidR="00FF305E" w:rsidRPr="0067015F" w:rsidRDefault="00FF305E" w:rsidP="00FF305E">
            <w:pPr>
              <w:widowControl w:val="0"/>
              <w:tabs>
                <w:tab w:val="left" w:pos="604"/>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1)</w:t>
            </w:r>
            <w:r w:rsidRPr="0067015F">
              <w:rPr>
                <w:rFonts w:ascii="Times New Roman" w:eastAsia="Times New Roman" w:hAnsi="Times New Roman" w:cs="Times New Roman"/>
                <w:sz w:val="24"/>
                <w:szCs w:val="24"/>
                <w:lang w:eastAsia="ru-RU"/>
              </w:rPr>
              <w:tab/>
              <w:t xml:space="preserve">дата и время проведения заседания, а если голосование на заседании совмещалось с заочным голосованием, также дата и время </w:t>
            </w:r>
            <w:r w:rsidRPr="0067015F">
              <w:rPr>
                <w:rFonts w:ascii="Times New Roman" w:eastAsia="Times New Roman" w:hAnsi="Times New Roman" w:cs="Times New Roman"/>
                <w:sz w:val="24"/>
                <w:szCs w:val="24"/>
                <w:lang w:eastAsia="ru-RU"/>
              </w:rPr>
              <w:lastRenderedPageBreak/>
              <w:t>окончания приема опросных листов, место проведения заседания либо в случае проведения заочного голосования дата окончания приема опросных листов;</w:t>
            </w:r>
          </w:p>
          <w:p w14:paraId="312510E1" w14:textId="77777777" w:rsidR="00FF305E" w:rsidRPr="0067015F" w:rsidRDefault="00FF305E" w:rsidP="00FF305E">
            <w:pPr>
              <w:widowControl w:val="0"/>
              <w:tabs>
                <w:tab w:val="left" w:pos="604"/>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2)</w:t>
            </w:r>
            <w:r w:rsidRPr="0067015F">
              <w:rPr>
                <w:rFonts w:ascii="Times New Roman" w:eastAsia="Times New Roman" w:hAnsi="Times New Roman" w:cs="Times New Roman"/>
                <w:sz w:val="24"/>
                <w:szCs w:val="24"/>
                <w:lang w:eastAsia="ru-RU"/>
              </w:rPr>
              <w:tab/>
              <w:t>лица, принявшие участие в заседании или заочном голосовании, а также приглашенные лица;</w:t>
            </w:r>
          </w:p>
          <w:p w14:paraId="760547CD" w14:textId="77777777" w:rsidR="00FF305E" w:rsidRPr="0067015F" w:rsidRDefault="00FF305E" w:rsidP="00FF305E">
            <w:pPr>
              <w:widowControl w:val="0"/>
              <w:tabs>
                <w:tab w:val="left" w:pos="604"/>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3)</w:t>
            </w:r>
            <w:r w:rsidRPr="0067015F">
              <w:rPr>
                <w:rFonts w:ascii="Times New Roman" w:eastAsia="Times New Roman" w:hAnsi="Times New Roman" w:cs="Times New Roman"/>
                <w:sz w:val="24"/>
                <w:szCs w:val="24"/>
                <w:lang w:eastAsia="ru-RU"/>
              </w:rPr>
              <w:tab/>
              <w:t>информация о кворуме заседания или заочного голосования;</w:t>
            </w:r>
          </w:p>
          <w:p w14:paraId="43A068ED" w14:textId="77777777" w:rsidR="00FF305E" w:rsidRPr="0067015F" w:rsidRDefault="00FF305E" w:rsidP="00FF305E">
            <w:pPr>
              <w:widowControl w:val="0"/>
              <w:tabs>
                <w:tab w:val="left" w:pos="604"/>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4)</w:t>
            </w:r>
            <w:r w:rsidRPr="0067015F">
              <w:rPr>
                <w:rFonts w:ascii="Times New Roman" w:eastAsia="Times New Roman" w:hAnsi="Times New Roman" w:cs="Times New Roman"/>
                <w:sz w:val="24"/>
                <w:szCs w:val="24"/>
                <w:lang w:eastAsia="ru-RU"/>
              </w:rPr>
              <w:tab/>
              <w:t>вопросы повестки дня, поставленные на голосование, и результаты (итоги) голосования по каждому вопросу повестки дня с указанием варианта голосования каждого члена Ревизионной комиссии Общества либо сведений о том, что он не принял участия в голосовании, принятые решения по каждому вопросу повестки дня;</w:t>
            </w:r>
          </w:p>
          <w:p w14:paraId="7BE623D6" w14:textId="77777777" w:rsidR="00FF305E" w:rsidRPr="0067015F" w:rsidRDefault="00FF305E" w:rsidP="00FF305E">
            <w:pPr>
              <w:widowControl w:val="0"/>
              <w:tabs>
                <w:tab w:val="left" w:pos="604"/>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5)</w:t>
            </w:r>
            <w:r w:rsidRPr="0067015F">
              <w:rPr>
                <w:rFonts w:ascii="Times New Roman" w:eastAsia="Times New Roman" w:hAnsi="Times New Roman" w:cs="Times New Roman"/>
                <w:sz w:val="24"/>
                <w:szCs w:val="24"/>
                <w:lang w:eastAsia="ru-RU"/>
              </w:rPr>
              <w:tab/>
              <w:t>основные положения выступлений, докладов и отчетов по вопросам повестки дня заседания;</w:t>
            </w:r>
          </w:p>
          <w:p w14:paraId="46F9BD7B" w14:textId="77777777" w:rsidR="00FF305E" w:rsidRPr="0067015F" w:rsidRDefault="00FF305E" w:rsidP="00FF305E">
            <w:pPr>
              <w:widowControl w:val="0"/>
              <w:tabs>
                <w:tab w:val="left" w:pos="604"/>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6)</w:t>
            </w:r>
            <w:r w:rsidRPr="0067015F">
              <w:rPr>
                <w:rFonts w:ascii="Times New Roman" w:eastAsia="Times New Roman" w:hAnsi="Times New Roman" w:cs="Times New Roman"/>
                <w:sz w:val="24"/>
                <w:szCs w:val="24"/>
                <w:lang w:eastAsia="ru-RU"/>
              </w:rPr>
              <w:tab/>
              <w:t>информация о наличии особых мнений членов Ревизионной комиссии Общества;</w:t>
            </w:r>
          </w:p>
          <w:p w14:paraId="2A01C76D" w14:textId="1DA47B8E"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eastAsia="Times New Roman" w:hAnsi="Times New Roman" w:cs="Times New Roman"/>
                <w:sz w:val="24"/>
                <w:szCs w:val="24"/>
                <w:lang w:eastAsia="ru-RU"/>
              </w:rPr>
              <w:t>7)</w:t>
            </w:r>
            <w:r w:rsidRPr="0067015F">
              <w:rPr>
                <w:rFonts w:ascii="Times New Roman" w:eastAsia="Times New Roman" w:hAnsi="Times New Roman" w:cs="Times New Roman"/>
                <w:sz w:val="24"/>
                <w:szCs w:val="24"/>
                <w:lang w:eastAsia="ru-RU"/>
              </w:rPr>
              <w:tab/>
              <w:t>сведения о лицах, подписавших протокол</w:t>
            </w:r>
            <w:r w:rsidR="00391449">
              <w:rPr>
                <w:rFonts w:ascii="Times New Roman" w:eastAsia="Times New Roman" w:hAnsi="Times New Roman" w:cs="Times New Roman"/>
                <w:sz w:val="24"/>
                <w:szCs w:val="24"/>
                <w:lang w:eastAsia="ru-RU"/>
              </w:rPr>
              <w:t xml:space="preserve"> </w:t>
            </w:r>
            <w:r w:rsidR="00391449" w:rsidRPr="00391449">
              <w:rPr>
                <w:rFonts w:ascii="Times New Roman" w:eastAsia="Times New Roman" w:hAnsi="Times New Roman" w:cs="Times New Roman"/>
                <w:sz w:val="24"/>
                <w:szCs w:val="24"/>
                <w:lang w:eastAsia="ru-RU"/>
              </w:rPr>
              <w:t>Ревизионной комиссии Общества</w:t>
            </w:r>
            <w:r w:rsidRPr="0067015F">
              <w:rPr>
                <w:rFonts w:ascii="Times New Roman" w:eastAsia="Times New Roman" w:hAnsi="Times New Roman" w:cs="Times New Roman"/>
                <w:sz w:val="24"/>
                <w:szCs w:val="24"/>
                <w:lang w:eastAsia="ru-RU"/>
              </w:rPr>
              <w:t>.</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14C6383" w14:textId="7A4D2618"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12767493"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0508AE5" w14:textId="36818FB2"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58</w:t>
            </w:r>
          </w:p>
        </w:tc>
        <w:tc>
          <w:tcPr>
            <w:tcW w:w="5387" w:type="dxa"/>
            <w:tcBorders>
              <w:top w:val="single" w:sz="4" w:space="0" w:color="000000"/>
              <w:left w:val="single" w:sz="4" w:space="0" w:color="000000"/>
              <w:bottom w:val="single" w:sz="4" w:space="0" w:color="000000"/>
            </w:tcBorders>
            <w:shd w:val="clear" w:color="auto" w:fill="auto"/>
          </w:tcPr>
          <w:p w14:paraId="1CED325C" w14:textId="31051CF8"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52B1AB9E" w14:textId="37CC735A"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eastAsia="Times New Roman" w:hAnsi="Times New Roman" w:cs="Times New Roman"/>
                <w:sz w:val="24"/>
                <w:szCs w:val="24"/>
                <w:lang w:eastAsia="ru-RU"/>
              </w:rPr>
              <w:t>7.20.</w:t>
            </w:r>
            <w:r w:rsidRPr="0067015F">
              <w:rPr>
                <w:rFonts w:ascii="Times New Roman" w:eastAsia="Times New Roman" w:hAnsi="Times New Roman" w:cs="Times New Roman"/>
                <w:sz w:val="24"/>
                <w:szCs w:val="24"/>
                <w:lang w:eastAsia="ru-RU"/>
              </w:rPr>
              <w:tab/>
              <w:t>Протокол Ревизионной комиссии Общества составляется в 2 (Двух) экземплярах не позднее 5 (Пяти) рабочих дней со дня проведения заседания или даты окончания приема опросных листов при проведении заочного голосования и подписывается Председателем Ревизионной комиссии Общества и Секретарем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511AF15" w14:textId="7CBB5B61"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435F1905"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033C7B2" w14:textId="4DFF0FA6"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59</w:t>
            </w:r>
          </w:p>
        </w:tc>
        <w:tc>
          <w:tcPr>
            <w:tcW w:w="5387" w:type="dxa"/>
            <w:tcBorders>
              <w:top w:val="single" w:sz="4" w:space="0" w:color="000000"/>
              <w:left w:val="single" w:sz="4" w:space="0" w:color="000000"/>
              <w:bottom w:val="single" w:sz="4" w:space="0" w:color="000000"/>
            </w:tcBorders>
            <w:shd w:val="clear" w:color="auto" w:fill="auto"/>
          </w:tcPr>
          <w:p w14:paraId="6D80E282" w14:textId="2C352059"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39721D3C" w14:textId="77777777" w:rsidR="00FF305E" w:rsidRPr="0067015F" w:rsidRDefault="00FF305E" w:rsidP="00FF305E">
            <w:pPr>
              <w:widowControl w:val="0"/>
              <w:tabs>
                <w:tab w:val="left" w:pos="605"/>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7.21.</w:t>
            </w:r>
            <w:r w:rsidRPr="0067015F">
              <w:rPr>
                <w:rFonts w:ascii="Times New Roman" w:eastAsia="Times New Roman" w:hAnsi="Times New Roman" w:cs="Times New Roman"/>
                <w:sz w:val="24"/>
                <w:szCs w:val="24"/>
                <w:lang w:eastAsia="ru-RU"/>
              </w:rPr>
              <w:tab/>
              <w:t>К протоколу Ревизионной комиссии Общества прилагаются следующие документы:</w:t>
            </w:r>
          </w:p>
          <w:p w14:paraId="69D862F5" w14:textId="77777777" w:rsidR="00FF305E" w:rsidRPr="0067015F" w:rsidRDefault="00FF305E" w:rsidP="00FF305E">
            <w:pPr>
              <w:widowControl w:val="0"/>
              <w:tabs>
                <w:tab w:val="left" w:pos="1276"/>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 xml:space="preserve">1) документы, утвержденные Ревизионной комиссией Общества при принятии решений по вопросам повестки дня; </w:t>
            </w:r>
          </w:p>
          <w:p w14:paraId="2D593AE1" w14:textId="77777777" w:rsidR="00FF305E" w:rsidRPr="0067015F" w:rsidRDefault="00FF305E" w:rsidP="00FF305E">
            <w:pPr>
              <w:widowControl w:val="0"/>
              <w:tabs>
                <w:tab w:val="left" w:pos="1276"/>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eastAsia="Times New Roman" w:hAnsi="Times New Roman" w:cs="Times New Roman"/>
                <w:sz w:val="24"/>
                <w:szCs w:val="24"/>
                <w:lang w:eastAsia="ru-RU"/>
              </w:rPr>
              <w:t>2) особые мнения членов Ревизионной комиссии Общества (при наличии);</w:t>
            </w:r>
          </w:p>
          <w:p w14:paraId="047E962F" w14:textId="533496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eastAsia="Times New Roman" w:hAnsi="Times New Roman" w:cs="Times New Roman"/>
                <w:sz w:val="24"/>
                <w:szCs w:val="24"/>
                <w:lang w:eastAsia="ru-RU"/>
              </w:rPr>
              <w:t>3) опросные листы.</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7542D6B" w14:textId="3AAD9166"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783CBBB3"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1EB6D75D" w14:textId="0894D362"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60</w:t>
            </w:r>
          </w:p>
        </w:tc>
        <w:tc>
          <w:tcPr>
            <w:tcW w:w="5387" w:type="dxa"/>
            <w:tcBorders>
              <w:top w:val="single" w:sz="4" w:space="0" w:color="000000"/>
              <w:left w:val="single" w:sz="4" w:space="0" w:color="000000"/>
              <w:bottom w:val="single" w:sz="4" w:space="0" w:color="000000"/>
            </w:tcBorders>
            <w:shd w:val="clear" w:color="auto" w:fill="auto"/>
          </w:tcPr>
          <w:p w14:paraId="6770CA53" w14:textId="0D26D066"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6D0EAD30" w14:textId="237D2D12"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eastAsia="Times New Roman" w:hAnsi="Times New Roman" w:cs="Times New Roman"/>
                <w:sz w:val="24"/>
                <w:szCs w:val="24"/>
                <w:lang w:eastAsia="ru-RU"/>
              </w:rPr>
              <w:t>7.22.</w:t>
            </w:r>
            <w:r w:rsidRPr="0067015F">
              <w:rPr>
                <w:rFonts w:ascii="Times New Roman" w:eastAsia="Times New Roman" w:hAnsi="Times New Roman" w:cs="Times New Roman"/>
                <w:sz w:val="24"/>
                <w:szCs w:val="24"/>
                <w:lang w:eastAsia="ru-RU"/>
              </w:rPr>
              <w:tab/>
              <w:t>Копии протоколов Ревизионной комиссии Общества предоставляются (направляются) всем членам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716FEE0" w14:textId="2FAFC4F5"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67B20EE7"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E3703D3" w14:textId="060F4549"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61</w:t>
            </w:r>
          </w:p>
        </w:tc>
        <w:tc>
          <w:tcPr>
            <w:tcW w:w="5387" w:type="dxa"/>
            <w:tcBorders>
              <w:top w:val="single" w:sz="4" w:space="0" w:color="000000"/>
              <w:left w:val="single" w:sz="4" w:space="0" w:color="000000"/>
              <w:bottom w:val="single" w:sz="4" w:space="0" w:color="000000"/>
            </w:tcBorders>
            <w:shd w:val="clear" w:color="auto" w:fill="auto"/>
          </w:tcPr>
          <w:p w14:paraId="0F9A85D4" w14:textId="25159945" w:rsidR="00FF305E" w:rsidRPr="0067015F" w:rsidRDefault="00FF305E" w:rsidP="00FF305E">
            <w:pPr>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360CD721" w14:textId="1436DD3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eastAsia="Times New Roman" w:hAnsi="Times New Roman" w:cs="Times New Roman"/>
                <w:sz w:val="24"/>
                <w:szCs w:val="24"/>
                <w:lang w:eastAsia="ru-RU"/>
              </w:rPr>
              <w:t>7.23.</w:t>
            </w:r>
            <w:r w:rsidRPr="0067015F">
              <w:rPr>
                <w:rFonts w:ascii="Times New Roman" w:eastAsia="Times New Roman" w:hAnsi="Times New Roman" w:cs="Times New Roman"/>
                <w:sz w:val="24"/>
                <w:szCs w:val="24"/>
                <w:lang w:eastAsia="ru-RU"/>
              </w:rPr>
              <w:tab/>
              <w:t>Общество обеспечивает хранение протоколов Ревизионной комиссии Общества, в порядке и сроки, установленные законодательством Российской Федерации.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5A5E0E9" w14:textId="0523A8C0"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E1CC99C" w14:textId="77777777" w:rsidTr="0067015F">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7FD0F390" w14:textId="1D5C1F3E" w:rsidR="00FF305E" w:rsidRPr="0067015F" w:rsidRDefault="00FF305E" w:rsidP="00FF305E">
            <w:pPr>
              <w:spacing w:after="0" w:line="240" w:lineRule="auto"/>
              <w:jc w:val="center"/>
              <w:rPr>
                <w:rFonts w:ascii="Times New Roman" w:hAnsi="Times New Roman" w:cs="Times New Roman"/>
                <w:b/>
                <w:sz w:val="24"/>
                <w:szCs w:val="24"/>
              </w:rPr>
            </w:pPr>
            <w:r w:rsidRPr="0067015F">
              <w:rPr>
                <w:rFonts w:ascii="Times New Roman" w:hAnsi="Times New Roman" w:cs="Times New Roman"/>
                <w:b/>
                <w:sz w:val="24"/>
                <w:szCs w:val="24"/>
              </w:rPr>
              <w:t>Раздел 8</w:t>
            </w:r>
          </w:p>
        </w:tc>
      </w:tr>
      <w:tr w:rsidR="00FF305E" w:rsidRPr="0067015F" w14:paraId="6B3CAB81"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F7BE347" w14:textId="4C778011"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62</w:t>
            </w:r>
          </w:p>
        </w:tc>
        <w:tc>
          <w:tcPr>
            <w:tcW w:w="5387" w:type="dxa"/>
            <w:tcBorders>
              <w:top w:val="single" w:sz="4" w:space="0" w:color="000000"/>
              <w:left w:val="single" w:sz="4" w:space="0" w:color="000000"/>
              <w:bottom w:val="single" w:sz="4" w:space="0" w:color="000000"/>
            </w:tcBorders>
            <w:shd w:val="clear" w:color="auto" w:fill="auto"/>
          </w:tcPr>
          <w:p w14:paraId="4ECB1407" w14:textId="77777777" w:rsidR="00FF305E" w:rsidRPr="0067015F" w:rsidRDefault="00FF305E" w:rsidP="00FF305E">
            <w:pPr>
              <w:spacing w:after="0" w:line="240" w:lineRule="auto"/>
              <w:jc w:val="both"/>
              <w:rPr>
                <w:rFonts w:ascii="Times New Roman" w:hAnsi="Times New Roman" w:cs="Times New Roman"/>
                <w:b/>
                <w:sz w:val="24"/>
                <w:szCs w:val="24"/>
              </w:rPr>
            </w:pPr>
            <w:r w:rsidRPr="0067015F">
              <w:rPr>
                <w:rFonts w:ascii="Times New Roman" w:hAnsi="Times New Roman" w:cs="Times New Roman"/>
                <w:b/>
                <w:sz w:val="24"/>
                <w:szCs w:val="24"/>
              </w:rPr>
              <w:t>8.</w:t>
            </w:r>
            <w:r w:rsidRPr="0067015F">
              <w:rPr>
                <w:rFonts w:ascii="Times New Roman" w:hAnsi="Times New Roman" w:cs="Times New Roman"/>
                <w:b/>
                <w:sz w:val="24"/>
                <w:szCs w:val="24"/>
              </w:rPr>
              <w:tab/>
              <w:t>Порядок организации и проведения заседаний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5FCC267C" w14:textId="11FA3337" w:rsidR="00FF305E" w:rsidRPr="0067015F" w:rsidRDefault="00FF305E" w:rsidP="00FF305E">
            <w:pPr>
              <w:spacing w:after="0" w:line="240" w:lineRule="auto"/>
              <w:jc w:val="both"/>
              <w:rPr>
                <w:rFonts w:ascii="Times New Roman" w:hAnsi="Times New Roman" w:cs="Times New Roman"/>
                <w:b/>
                <w:sz w:val="24"/>
                <w:szCs w:val="24"/>
                <w:highlight w:val="yellow"/>
              </w:rPr>
            </w:pPr>
            <w:r w:rsidRPr="0067015F">
              <w:rPr>
                <w:rFonts w:ascii="Times New Roman" w:hAnsi="Times New Roman" w:cs="Times New Roman"/>
                <w:b/>
                <w:sz w:val="24"/>
                <w:szCs w:val="24"/>
              </w:rPr>
              <w:t>8.</w:t>
            </w:r>
            <w:r w:rsidRPr="0067015F">
              <w:rPr>
                <w:rFonts w:ascii="Times New Roman" w:hAnsi="Times New Roman" w:cs="Times New Roman"/>
                <w:b/>
                <w:sz w:val="24"/>
                <w:szCs w:val="24"/>
              </w:rPr>
              <w:tab/>
              <w:t>Порядок проведения ревизионных проверок (ревизий)</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5ED4A00" w14:textId="5A6C7AB7"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67D6E710"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118C54F9" w14:textId="37862F66"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63</w:t>
            </w:r>
          </w:p>
        </w:tc>
        <w:tc>
          <w:tcPr>
            <w:tcW w:w="5387" w:type="dxa"/>
            <w:tcBorders>
              <w:top w:val="single" w:sz="4" w:space="0" w:color="000000"/>
              <w:left w:val="single" w:sz="4" w:space="0" w:color="000000"/>
              <w:bottom w:val="single" w:sz="4" w:space="0" w:color="000000"/>
            </w:tcBorders>
            <w:shd w:val="clear" w:color="auto" w:fill="auto"/>
          </w:tcPr>
          <w:p w14:paraId="4FA49784" w14:textId="77777777" w:rsidR="00FF305E" w:rsidRPr="0067015F" w:rsidRDefault="00FF305E" w:rsidP="00FF305E">
            <w:pPr>
              <w:spacing w:after="0" w:line="240" w:lineRule="auto"/>
              <w:ind w:firstLine="37"/>
              <w:jc w:val="both"/>
              <w:rPr>
                <w:rFonts w:ascii="Times New Roman" w:hAnsi="Times New Roman" w:cs="Times New Roman"/>
                <w:sz w:val="24"/>
                <w:szCs w:val="24"/>
              </w:rPr>
            </w:pPr>
            <w:r w:rsidRPr="0067015F">
              <w:rPr>
                <w:rFonts w:ascii="Times New Roman" w:hAnsi="Times New Roman" w:cs="Times New Roman"/>
                <w:sz w:val="24"/>
                <w:szCs w:val="24"/>
              </w:rPr>
              <w:t>8.1.</w:t>
            </w:r>
            <w:r w:rsidRPr="0067015F">
              <w:rPr>
                <w:rFonts w:ascii="Times New Roman" w:hAnsi="Times New Roman" w:cs="Times New Roman"/>
                <w:sz w:val="24"/>
                <w:szCs w:val="24"/>
              </w:rPr>
              <w:tab/>
              <w:t>Заседания Ревизионной комиссии Общества проводятся в соответствии с планом работы Ревизионной комиссии Общества для решения организационных вопросов деятельности Ревизионной комиссии Общества, а также по мере необходимости.</w:t>
            </w:r>
          </w:p>
          <w:p w14:paraId="78559298" w14:textId="77777777" w:rsidR="00FF305E" w:rsidRPr="0067015F" w:rsidRDefault="00FF305E" w:rsidP="00FF305E">
            <w:pPr>
              <w:spacing w:after="0" w:line="240" w:lineRule="auto"/>
              <w:ind w:firstLine="462"/>
              <w:jc w:val="both"/>
              <w:rPr>
                <w:rFonts w:ascii="Times New Roman" w:hAnsi="Times New Roman" w:cs="Times New Roman"/>
                <w:sz w:val="24"/>
                <w:szCs w:val="24"/>
              </w:rPr>
            </w:pPr>
            <w:r w:rsidRPr="0067015F">
              <w:rPr>
                <w:rFonts w:ascii="Times New Roman" w:hAnsi="Times New Roman" w:cs="Times New Roman"/>
                <w:sz w:val="24"/>
                <w:szCs w:val="24"/>
              </w:rPr>
              <w:t>В обязательном порядке заседания Ревизионной комиссии Общества проводятся:</w:t>
            </w:r>
          </w:p>
          <w:p w14:paraId="05E5C3C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w:t>
            </w:r>
            <w:r w:rsidRPr="0067015F">
              <w:rPr>
                <w:rFonts w:ascii="Times New Roman" w:hAnsi="Times New Roman" w:cs="Times New Roman"/>
                <w:sz w:val="24"/>
                <w:szCs w:val="24"/>
              </w:rPr>
              <w:tab/>
              <w:t>перед проведением проверки (ревизии);</w:t>
            </w:r>
          </w:p>
          <w:p w14:paraId="5A94C584"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w:t>
            </w:r>
            <w:r w:rsidRPr="0067015F">
              <w:rPr>
                <w:rFonts w:ascii="Times New Roman" w:hAnsi="Times New Roman" w:cs="Times New Roman"/>
                <w:sz w:val="24"/>
                <w:szCs w:val="24"/>
              </w:rPr>
              <w:tab/>
              <w:t>по итогам проведения проверки (ревизии).</w:t>
            </w:r>
          </w:p>
        </w:tc>
        <w:tc>
          <w:tcPr>
            <w:tcW w:w="5103" w:type="dxa"/>
            <w:tcBorders>
              <w:top w:val="single" w:sz="4" w:space="0" w:color="000000"/>
              <w:left w:val="single" w:sz="4" w:space="0" w:color="000000"/>
              <w:bottom w:val="single" w:sz="4" w:space="0" w:color="000000"/>
            </w:tcBorders>
            <w:shd w:val="clear" w:color="auto" w:fill="auto"/>
          </w:tcPr>
          <w:p w14:paraId="1E2DE297" w14:textId="468B759C"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8.1.</w:t>
            </w:r>
            <w:r w:rsidRPr="0067015F">
              <w:rPr>
                <w:rFonts w:ascii="Times New Roman" w:hAnsi="Times New Roman" w:cs="Times New Roman"/>
                <w:sz w:val="24"/>
                <w:szCs w:val="24"/>
              </w:rPr>
              <w:tab/>
              <w:t>Ревизионная проверка (ревизия) финансово-хозяйственной деятельности Общества осуществляется по итогам деятельности Общества за год, а также в любое время по инициативе Ревизионной комиссии Общества, решению Общего собрания акционеров Общества, Совета директоров Общества или по требованию акционера (акционеров) Общества, владеющего в совокупности не менее чем 10 (Десятью) процентами голосующих акций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15A7F6A" w14:textId="100B8011"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53F101C3"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A6B3DAF" w14:textId="702EADFE"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64</w:t>
            </w:r>
          </w:p>
        </w:tc>
        <w:tc>
          <w:tcPr>
            <w:tcW w:w="5387" w:type="dxa"/>
            <w:tcBorders>
              <w:top w:val="single" w:sz="4" w:space="0" w:color="000000"/>
              <w:left w:val="single" w:sz="4" w:space="0" w:color="000000"/>
              <w:bottom w:val="single" w:sz="4" w:space="0" w:color="000000"/>
            </w:tcBorders>
            <w:shd w:val="clear" w:color="auto" w:fill="auto"/>
          </w:tcPr>
          <w:p w14:paraId="3F2A397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8.2.</w:t>
            </w:r>
            <w:r w:rsidRPr="0067015F">
              <w:rPr>
                <w:rFonts w:ascii="Times New Roman" w:hAnsi="Times New Roman" w:cs="Times New Roman"/>
                <w:sz w:val="24"/>
                <w:szCs w:val="24"/>
              </w:rPr>
              <w:tab/>
              <w:t xml:space="preserve">Заседание Ревизионной комиссии Общества созывается Председателем Ревизионной </w:t>
            </w:r>
            <w:r w:rsidRPr="0067015F">
              <w:rPr>
                <w:rFonts w:ascii="Times New Roman" w:hAnsi="Times New Roman" w:cs="Times New Roman"/>
                <w:sz w:val="24"/>
                <w:szCs w:val="24"/>
              </w:rPr>
              <w:lastRenderedPageBreak/>
              <w:t>комиссии Общества по его собственной инициативе либо по инициативе члена Ревизионной комиссии Общества, а также на основании решения Общего собрания акционеров Общества, Совета директоров Общества или требования акционеров Общества, владеющих не менее чем 10 (Десятью) процентами голосующих акций Общества, о проведении проверки (ревизии) финансово-хозяйственной деятельности Общества.</w:t>
            </w:r>
          </w:p>
        </w:tc>
        <w:tc>
          <w:tcPr>
            <w:tcW w:w="5103" w:type="dxa"/>
            <w:tcBorders>
              <w:top w:val="single" w:sz="4" w:space="0" w:color="000000"/>
              <w:left w:val="single" w:sz="4" w:space="0" w:color="000000"/>
              <w:bottom w:val="single" w:sz="4" w:space="0" w:color="000000"/>
            </w:tcBorders>
            <w:shd w:val="clear" w:color="auto" w:fill="auto"/>
          </w:tcPr>
          <w:p w14:paraId="51EC6539" w14:textId="6F2BB716"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8.2.</w:t>
            </w:r>
            <w:r w:rsidRPr="0067015F">
              <w:rPr>
                <w:rFonts w:ascii="Times New Roman" w:hAnsi="Times New Roman" w:cs="Times New Roman"/>
                <w:sz w:val="24"/>
                <w:szCs w:val="24"/>
              </w:rPr>
              <w:tab/>
              <w:t xml:space="preserve">Плановая ревизионная проверка (ревизия) финансово-хозяйственной </w:t>
            </w:r>
            <w:r w:rsidRPr="0067015F">
              <w:rPr>
                <w:rFonts w:ascii="Times New Roman" w:hAnsi="Times New Roman" w:cs="Times New Roman"/>
                <w:sz w:val="24"/>
                <w:szCs w:val="24"/>
              </w:rPr>
              <w:lastRenderedPageBreak/>
              <w:t>деятельности Общества проводится в соответствии с утвержденным планом работы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4F41C5D" w14:textId="48D9439E"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 xml:space="preserve">Приказ ПАО «Россети» от 23.04.2025 №212 «Об утверждении Типовых положений о </w:t>
            </w:r>
            <w:r w:rsidRPr="0067015F">
              <w:rPr>
                <w:rFonts w:ascii="Times New Roman" w:hAnsi="Times New Roman" w:cs="Times New Roman"/>
                <w:sz w:val="24"/>
                <w:szCs w:val="24"/>
              </w:rPr>
              <w:lastRenderedPageBreak/>
              <w:t>Ревизионных комиссиях ДО ПАО «Россети»</w:t>
            </w:r>
          </w:p>
        </w:tc>
      </w:tr>
      <w:tr w:rsidR="00FF305E" w:rsidRPr="0067015F" w14:paraId="235022C1"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FDD77EB" w14:textId="1AAAFE36"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65</w:t>
            </w:r>
          </w:p>
        </w:tc>
        <w:tc>
          <w:tcPr>
            <w:tcW w:w="5387" w:type="dxa"/>
            <w:tcBorders>
              <w:top w:val="single" w:sz="4" w:space="0" w:color="000000"/>
              <w:left w:val="single" w:sz="4" w:space="0" w:color="000000"/>
              <w:bottom w:val="single" w:sz="4" w:space="0" w:color="000000"/>
            </w:tcBorders>
            <w:shd w:val="clear" w:color="auto" w:fill="auto"/>
          </w:tcPr>
          <w:p w14:paraId="4E4E69A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8.3.</w:t>
            </w:r>
            <w:r w:rsidRPr="0067015F">
              <w:rPr>
                <w:rFonts w:ascii="Times New Roman" w:hAnsi="Times New Roman" w:cs="Times New Roman"/>
                <w:sz w:val="24"/>
                <w:szCs w:val="24"/>
              </w:rPr>
              <w:tab/>
              <w:t>Председатель Ревизионной комиссии Общества при подготовке к проведению заседания Ревизионной комиссии Общества:</w:t>
            </w:r>
          </w:p>
          <w:p w14:paraId="31383277"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определяет дату, время и место проведения заседания (подведения итогов заочного голосования);</w:t>
            </w:r>
          </w:p>
          <w:p w14:paraId="53F4D04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форму проведения заседания (совместное присутствие, заочное голосование);</w:t>
            </w:r>
          </w:p>
          <w:p w14:paraId="71E80857"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утверждает (подписывает) повестку дня заседания;</w:t>
            </w:r>
          </w:p>
          <w:p w14:paraId="6D94E0C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определяет перечень материалов и документов (информации), необходимых для рассмотрения вопросов повестки дня заседания Ревизионной комиссии Общества;</w:t>
            </w:r>
          </w:p>
          <w:p w14:paraId="0380E13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определяет перечень лиц, приглашаемых для участия в заседании Ревизионной комиссии Общества (в случае проведения заседания в форме совместного присутствия);</w:t>
            </w:r>
          </w:p>
          <w:p w14:paraId="024D564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решает иные вопросы, связанные с подготовкой к проведению заседания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7B1BC9E3"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8.3.</w:t>
            </w:r>
            <w:r w:rsidRPr="0067015F">
              <w:rPr>
                <w:rFonts w:ascii="Times New Roman" w:hAnsi="Times New Roman" w:cs="Times New Roman"/>
                <w:sz w:val="24"/>
                <w:szCs w:val="24"/>
              </w:rPr>
              <w:tab/>
              <w:t>Внеплановая ревизионная проверка (ревизия) финансово-хозяйственной деятельности Общества проводится:</w:t>
            </w:r>
          </w:p>
          <w:p w14:paraId="741D1641"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на основании решения Ревизионной комиссии Общества;</w:t>
            </w:r>
          </w:p>
          <w:p w14:paraId="1AEBA125"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на основании решения Общего собрания акционеров Общества, Совета директоров Общества;</w:t>
            </w:r>
          </w:p>
          <w:p w14:paraId="4428C5D1" w14:textId="42D5BD19" w:rsidR="00FF305E" w:rsidRPr="0067015F" w:rsidRDefault="00FF305E" w:rsidP="00B257D8">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3)</w:t>
            </w:r>
            <w:r w:rsidRPr="0067015F">
              <w:rPr>
                <w:rFonts w:ascii="Times New Roman" w:hAnsi="Times New Roman" w:cs="Times New Roman"/>
                <w:sz w:val="24"/>
                <w:szCs w:val="24"/>
              </w:rPr>
              <w:tab/>
              <w:t>по требованию акционер</w:t>
            </w:r>
            <w:r w:rsidR="00B257D8">
              <w:rPr>
                <w:rFonts w:ascii="Times New Roman" w:hAnsi="Times New Roman" w:cs="Times New Roman"/>
                <w:sz w:val="24"/>
                <w:szCs w:val="24"/>
              </w:rPr>
              <w:t>ов</w:t>
            </w:r>
            <w:r w:rsidRPr="0067015F">
              <w:rPr>
                <w:rFonts w:ascii="Times New Roman" w:hAnsi="Times New Roman" w:cs="Times New Roman"/>
                <w:sz w:val="24"/>
                <w:szCs w:val="24"/>
              </w:rPr>
              <w:t xml:space="preserve"> (акционер</w:t>
            </w:r>
            <w:r w:rsidR="00B257D8">
              <w:rPr>
                <w:rFonts w:ascii="Times New Roman" w:hAnsi="Times New Roman" w:cs="Times New Roman"/>
                <w:sz w:val="24"/>
                <w:szCs w:val="24"/>
              </w:rPr>
              <w:t>а</w:t>
            </w:r>
            <w:r w:rsidRPr="0067015F">
              <w:rPr>
                <w:rFonts w:ascii="Times New Roman" w:hAnsi="Times New Roman" w:cs="Times New Roman"/>
                <w:sz w:val="24"/>
                <w:szCs w:val="24"/>
              </w:rPr>
              <w:t>) Общества, владеющ</w:t>
            </w:r>
            <w:r w:rsidR="00B257D8">
              <w:rPr>
                <w:rFonts w:ascii="Times New Roman" w:hAnsi="Times New Roman" w:cs="Times New Roman"/>
                <w:sz w:val="24"/>
                <w:szCs w:val="24"/>
              </w:rPr>
              <w:t>их</w:t>
            </w:r>
            <w:r w:rsidRPr="0067015F">
              <w:rPr>
                <w:rFonts w:ascii="Times New Roman" w:hAnsi="Times New Roman" w:cs="Times New Roman"/>
                <w:sz w:val="24"/>
                <w:szCs w:val="24"/>
              </w:rPr>
              <w:t xml:space="preserve"> в совокупности не менее чем 10 (Десятью) процентами голосующих акций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B39CBE6" w14:textId="78A864E2"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2A112F01"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45204AD" w14:textId="25BC50D2"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66</w:t>
            </w:r>
          </w:p>
        </w:tc>
        <w:tc>
          <w:tcPr>
            <w:tcW w:w="5387" w:type="dxa"/>
            <w:tcBorders>
              <w:top w:val="single" w:sz="4" w:space="0" w:color="000000"/>
              <w:left w:val="single" w:sz="4" w:space="0" w:color="000000"/>
              <w:bottom w:val="single" w:sz="4" w:space="0" w:color="000000"/>
            </w:tcBorders>
            <w:shd w:val="clear" w:color="auto" w:fill="auto"/>
          </w:tcPr>
          <w:p w14:paraId="698A546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8.4.</w:t>
            </w:r>
            <w:r w:rsidRPr="0067015F">
              <w:rPr>
                <w:rFonts w:ascii="Times New Roman" w:hAnsi="Times New Roman" w:cs="Times New Roman"/>
                <w:sz w:val="24"/>
                <w:szCs w:val="24"/>
              </w:rPr>
              <w:tab/>
              <w:t xml:space="preserve">Уведомление членов Ревизионной комиссии Общества о проведении заседания Ревизионной комиссии Общества осуществляется </w:t>
            </w:r>
            <w:r w:rsidRPr="0067015F">
              <w:rPr>
                <w:rFonts w:ascii="Times New Roman" w:hAnsi="Times New Roman" w:cs="Times New Roman"/>
                <w:sz w:val="24"/>
                <w:szCs w:val="24"/>
              </w:rPr>
              <w:lastRenderedPageBreak/>
              <w:t xml:space="preserve">Председателем Ревизионной комиссии или Секретарем Ревизионной комиссии Общества в письменной форме не позднее чем за 2 (Два) рабочих дня до даты проведения заседания. </w:t>
            </w:r>
          </w:p>
          <w:p w14:paraId="7AD4373F" w14:textId="77777777" w:rsidR="00FF305E" w:rsidRPr="0067015F" w:rsidRDefault="00FF305E" w:rsidP="00FF305E">
            <w:pPr>
              <w:spacing w:after="0" w:line="240" w:lineRule="auto"/>
              <w:ind w:firstLine="462"/>
              <w:jc w:val="both"/>
              <w:rPr>
                <w:rFonts w:ascii="Times New Roman" w:hAnsi="Times New Roman" w:cs="Times New Roman"/>
                <w:sz w:val="24"/>
                <w:szCs w:val="24"/>
              </w:rPr>
            </w:pPr>
            <w:r w:rsidRPr="0067015F">
              <w:rPr>
                <w:rFonts w:ascii="Times New Roman" w:hAnsi="Times New Roman" w:cs="Times New Roman"/>
                <w:sz w:val="24"/>
                <w:szCs w:val="24"/>
              </w:rPr>
              <w:t>При проведении заочного голосования в случаях, предусмотренных настоящим Положением, членам Ревизионной комиссии Общества вместе с уведомлением о проведении заочного голосования направляются материалы по вопросам повестки дня и опросный лист не позднее чем за 2 (Два) рабочих дня до даты подведения итогов голосования.</w:t>
            </w:r>
          </w:p>
        </w:tc>
        <w:tc>
          <w:tcPr>
            <w:tcW w:w="5103" w:type="dxa"/>
            <w:tcBorders>
              <w:top w:val="single" w:sz="4" w:space="0" w:color="000000"/>
              <w:left w:val="single" w:sz="4" w:space="0" w:color="000000"/>
              <w:bottom w:val="single" w:sz="4" w:space="0" w:color="000000"/>
            </w:tcBorders>
            <w:shd w:val="clear" w:color="auto" w:fill="auto"/>
          </w:tcPr>
          <w:p w14:paraId="6E095696" w14:textId="5E9AEFC4"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8.4.</w:t>
            </w:r>
            <w:r w:rsidRPr="0067015F">
              <w:rPr>
                <w:rFonts w:ascii="Times New Roman" w:hAnsi="Times New Roman" w:cs="Times New Roman"/>
                <w:sz w:val="24"/>
                <w:szCs w:val="24"/>
              </w:rPr>
              <w:tab/>
              <w:t xml:space="preserve">Если иное не установлено решением Ревизионной комиссии Общества, Общего собрания акционеров Общества о проведении </w:t>
            </w:r>
            <w:r w:rsidRPr="0067015F">
              <w:rPr>
                <w:rFonts w:ascii="Times New Roman" w:hAnsi="Times New Roman" w:cs="Times New Roman"/>
                <w:sz w:val="24"/>
                <w:szCs w:val="24"/>
              </w:rPr>
              <w:lastRenderedPageBreak/>
              <w:t>внеплановой ревизионной проверки (ревизии), заседание или заочное голосование должно быть проведено не позднее 30 (Тридцати) рабочих дней с даты поступления письменного требования или решения.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74B97F3" w14:textId="17494CAD"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 xml:space="preserve">Приказ ПАО «Россети» от 23.04.2025 №212 «Об утверждении Типовых положений о </w:t>
            </w:r>
            <w:r w:rsidRPr="0067015F">
              <w:rPr>
                <w:rFonts w:ascii="Times New Roman" w:hAnsi="Times New Roman" w:cs="Times New Roman"/>
                <w:sz w:val="24"/>
                <w:szCs w:val="24"/>
              </w:rPr>
              <w:lastRenderedPageBreak/>
              <w:t>Ревизионных комиссиях ДО ПАО «Россети»</w:t>
            </w:r>
          </w:p>
        </w:tc>
      </w:tr>
      <w:tr w:rsidR="00FF305E" w:rsidRPr="0067015F" w14:paraId="7E50DF17"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044F83A" w14:textId="7284A7A4"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67</w:t>
            </w:r>
          </w:p>
        </w:tc>
        <w:tc>
          <w:tcPr>
            <w:tcW w:w="5387" w:type="dxa"/>
            <w:tcBorders>
              <w:top w:val="single" w:sz="4" w:space="0" w:color="000000"/>
              <w:left w:val="single" w:sz="4" w:space="0" w:color="000000"/>
              <w:bottom w:val="single" w:sz="4" w:space="0" w:color="000000"/>
            </w:tcBorders>
            <w:shd w:val="clear" w:color="auto" w:fill="auto"/>
          </w:tcPr>
          <w:p w14:paraId="20F3B21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8.5.</w:t>
            </w:r>
            <w:r w:rsidRPr="0067015F">
              <w:rPr>
                <w:rFonts w:ascii="Times New Roman" w:hAnsi="Times New Roman" w:cs="Times New Roman"/>
                <w:sz w:val="24"/>
                <w:szCs w:val="24"/>
              </w:rPr>
              <w:tab/>
              <w:t>Уведомление членов Ревизионной комиссии Общества производится по адресу, указанному членом Ревизионной комиссии Общества, в том числе в электронной форме по адресу электронной почты.</w:t>
            </w:r>
          </w:p>
        </w:tc>
        <w:tc>
          <w:tcPr>
            <w:tcW w:w="5103" w:type="dxa"/>
            <w:tcBorders>
              <w:top w:val="single" w:sz="4" w:space="0" w:color="000000"/>
              <w:left w:val="single" w:sz="4" w:space="0" w:color="000000"/>
              <w:bottom w:val="single" w:sz="4" w:space="0" w:color="000000"/>
            </w:tcBorders>
            <w:shd w:val="clear" w:color="auto" w:fill="auto"/>
          </w:tcPr>
          <w:p w14:paraId="40051C37" w14:textId="78ED1063"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8.5.</w:t>
            </w:r>
            <w:r w:rsidRPr="0067015F">
              <w:rPr>
                <w:rFonts w:ascii="Times New Roman" w:hAnsi="Times New Roman" w:cs="Times New Roman"/>
                <w:sz w:val="24"/>
                <w:szCs w:val="24"/>
              </w:rPr>
              <w:tab/>
              <w:t>Ревизионная проверка (ревизия) финансово-хозяйственной деятельности Общества осуществляется в соответствии с программой ревизионной проверки (ревизии) и решениями, принятыми Ревизионной комиссией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F18325D" w14:textId="4EEE7DCA"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20E378D4"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F8B763B" w14:textId="391DEB2F"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68</w:t>
            </w:r>
          </w:p>
        </w:tc>
        <w:tc>
          <w:tcPr>
            <w:tcW w:w="5387" w:type="dxa"/>
            <w:tcBorders>
              <w:top w:val="single" w:sz="4" w:space="0" w:color="000000"/>
              <w:left w:val="single" w:sz="4" w:space="0" w:color="000000"/>
              <w:bottom w:val="single" w:sz="4" w:space="0" w:color="000000"/>
            </w:tcBorders>
            <w:shd w:val="clear" w:color="auto" w:fill="auto"/>
          </w:tcPr>
          <w:p w14:paraId="5149263E" w14:textId="007448DD"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8.6.</w:t>
            </w:r>
            <w:r w:rsidRPr="0067015F">
              <w:rPr>
                <w:rFonts w:ascii="Times New Roman" w:hAnsi="Times New Roman" w:cs="Times New Roman"/>
                <w:sz w:val="24"/>
                <w:szCs w:val="24"/>
              </w:rPr>
              <w:tab/>
              <w:t>Член Ревизионной комиссии Общества считается уведомленным со дня получения им уведомления по адресу, указанному в пункте 8.5 настоящего Положения.</w:t>
            </w:r>
          </w:p>
        </w:tc>
        <w:tc>
          <w:tcPr>
            <w:tcW w:w="5103" w:type="dxa"/>
            <w:tcBorders>
              <w:top w:val="single" w:sz="4" w:space="0" w:color="000000"/>
              <w:left w:val="single" w:sz="4" w:space="0" w:color="000000"/>
              <w:bottom w:val="single" w:sz="4" w:space="0" w:color="000000"/>
            </w:tcBorders>
            <w:shd w:val="clear" w:color="auto" w:fill="auto"/>
          </w:tcPr>
          <w:p w14:paraId="399A8C2B"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8.6.</w:t>
            </w:r>
            <w:r w:rsidRPr="0067015F">
              <w:rPr>
                <w:rFonts w:ascii="Times New Roman" w:hAnsi="Times New Roman" w:cs="Times New Roman"/>
                <w:sz w:val="24"/>
                <w:szCs w:val="24"/>
              </w:rPr>
              <w:tab/>
              <w:t>При проведении ревизионной проверки (ревизии) Ревизионной комиссией Общества осуществляются:</w:t>
            </w:r>
          </w:p>
          <w:p w14:paraId="79001E2A"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ревизионная 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Уставу Общества, внутренним документам Общества;</w:t>
            </w:r>
          </w:p>
          <w:p w14:paraId="14923B94"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 xml:space="preserve">ревизионная проверка (ревизия) и анализ финансового состояния Общества, его платежеспособности, функционирования системы управления рисками и внутреннего контроля, ликвидности активов, соотношения </w:t>
            </w:r>
            <w:r w:rsidRPr="0067015F">
              <w:rPr>
                <w:rFonts w:ascii="Times New Roman" w:hAnsi="Times New Roman" w:cs="Times New Roman"/>
                <w:sz w:val="24"/>
                <w:szCs w:val="24"/>
              </w:rPr>
              <w:lastRenderedPageBreak/>
              <w:t>собственных и заемных средств, правильности и своевременности начисления и выплаты процентов по облигациям, доходов по иным ценным бумагам;</w:t>
            </w:r>
          </w:p>
          <w:p w14:paraId="49045C3B"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контроль за расходованием денежных средств Общества в соответствии с утвержденным бизнес-планом и бюджетом Общества;</w:t>
            </w:r>
          </w:p>
          <w:p w14:paraId="47531781"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контроль за формированием и использованием резервного и иных фондов Общества;</w:t>
            </w:r>
          </w:p>
          <w:p w14:paraId="59B9820F"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ревизионная проверка (ревизия)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14:paraId="3CBF5D41"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контроль за соблюдением установленного порядка списания на убытки Общества задолженности неплатежеспособных кредиторов;</w:t>
            </w:r>
          </w:p>
          <w:p w14:paraId="14695E5B"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w:t>
            </w:r>
            <w:r w:rsidRPr="0067015F">
              <w:rPr>
                <w:rFonts w:ascii="Times New Roman" w:hAnsi="Times New Roman" w:cs="Times New Roman"/>
                <w:sz w:val="24"/>
                <w:szCs w:val="24"/>
              </w:rPr>
              <w:tab/>
              <w:t>ревизионная проверка (ревизия) хозяйственных операций Общества, осуществляемых в соответствии с заключенными договорами;</w:t>
            </w:r>
          </w:p>
          <w:p w14:paraId="2955976F"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w:t>
            </w:r>
            <w:r w:rsidRPr="0067015F">
              <w:rPr>
                <w:rFonts w:ascii="Times New Roman" w:hAnsi="Times New Roman" w:cs="Times New Roman"/>
                <w:sz w:val="24"/>
                <w:szCs w:val="24"/>
              </w:rPr>
              <w:tab/>
              <w:t>ревизионная проверка (ревизия) соблюдения при использовании материальных, трудовых и финансовых ресурсов в финансово-хозяйственной деятельности действующих договоров, норм и нормативов, утвержденных смет и других документов, регламентирующих деятельность Общества;</w:t>
            </w:r>
          </w:p>
          <w:p w14:paraId="539F5703"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9)</w:t>
            </w:r>
            <w:r w:rsidRPr="0067015F">
              <w:rPr>
                <w:rFonts w:ascii="Times New Roman" w:hAnsi="Times New Roman" w:cs="Times New Roman"/>
                <w:sz w:val="24"/>
                <w:szCs w:val="24"/>
              </w:rPr>
              <w:tab/>
              <w:t>контроль за сохранностью и использованием основных средств;</w:t>
            </w:r>
          </w:p>
          <w:p w14:paraId="22D9F831"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w:t>
            </w:r>
            <w:r w:rsidRPr="0067015F">
              <w:rPr>
                <w:rFonts w:ascii="Times New Roman" w:hAnsi="Times New Roman" w:cs="Times New Roman"/>
                <w:sz w:val="24"/>
                <w:szCs w:val="24"/>
              </w:rPr>
              <w:tab/>
              <w:t>ревизионная проверка (ревизия)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14:paraId="1F132B12" w14:textId="1F06F159"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w:t>
            </w:r>
            <w:r w:rsidRPr="0067015F">
              <w:rPr>
                <w:rFonts w:ascii="Times New Roman" w:hAnsi="Times New Roman" w:cs="Times New Roman"/>
                <w:sz w:val="24"/>
                <w:szCs w:val="24"/>
              </w:rPr>
              <w:tab/>
              <w:t>выработка рекомендаций для органов</w:t>
            </w:r>
            <w:r w:rsidR="006E073B">
              <w:rPr>
                <w:rFonts w:ascii="Times New Roman" w:hAnsi="Times New Roman" w:cs="Times New Roman"/>
                <w:sz w:val="24"/>
                <w:szCs w:val="24"/>
              </w:rPr>
              <w:t xml:space="preserve"> управления</w:t>
            </w:r>
            <w:r w:rsidRPr="0067015F">
              <w:rPr>
                <w:rFonts w:ascii="Times New Roman" w:hAnsi="Times New Roman" w:cs="Times New Roman"/>
                <w:sz w:val="24"/>
                <w:szCs w:val="24"/>
              </w:rPr>
              <w:t xml:space="preserve"> Общества;</w:t>
            </w:r>
          </w:p>
          <w:p w14:paraId="7E4CF116" w14:textId="3D681F04"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12)</w:t>
            </w:r>
            <w:r w:rsidRPr="0067015F">
              <w:rPr>
                <w:rFonts w:ascii="Times New Roman" w:hAnsi="Times New Roman" w:cs="Times New Roman"/>
                <w:sz w:val="24"/>
                <w:szCs w:val="24"/>
              </w:rPr>
              <w:tab/>
              <w:t>иные действия (мероприятия), связанные с ревизионной проверкой (ревизией) финансово-хозяйственной деятельности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8C9CDA7" w14:textId="2CFFDA1B"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54E6893F"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19F2BD7" w14:textId="74AD7D4C"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69</w:t>
            </w:r>
          </w:p>
        </w:tc>
        <w:tc>
          <w:tcPr>
            <w:tcW w:w="5387" w:type="dxa"/>
            <w:tcBorders>
              <w:top w:val="single" w:sz="4" w:space="0" w:color="000000"/>
              <w:left w:val="single" w:sz="4" w:space="0" w:color="000000"/>
              <w:bottom w:val="single" w:sz="4" w:space="0" w:color="000000"/>
            </w:tcBorders>
            <w:shd w:val="clear" w:color="auto" w:fill="auto"/>
          </w:tcPr>
          <w:p w14:paraId="6261B43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8.7. По решению членов Ревизионной комиссии Общества в заседаниях могут принимать участия приглашенные лица и привлеченные специалисты (эксперты).</w:t>
            </w:r>
          </w:p>
        </w:tc>
        <w:tc>
          <w:tcPr>
            <w:tcW w:w="5103" w:type="dxa"/>
            <w:tcBorders>
              <w:top w:val="single" w:sz="4" w:space="0" w:color="000000"/>
              <w:left w:val="single" w:sz="4" w:space="0" w:color="000000"/>
              <w:bottom w:val="single" w:sz="4" w:space="0" w:color="000000"/>
            </w:tcBorders>
            <w:shd w:val="clear" w:color="auto" w:fill="auto"/>
          </w:tcPr>
          <w:p w14:paraId="5E7AAF3F"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8.7.</w:t>
            </w:r>
            <w:r w:rsidRPr="0067015F">
              <w:rPr>
                <w:rFonts w:ascii="Times New Roman" w:hAnsi="Times New Roman" w:cs="Times New Roman"/>
                <w:sz w:val="24"/>
                <w:szCs w:val="24"/>
              </w:rPr>
              <w:tab/>
              <w:t>В рамках имеющейся компетенции работники Общества обязаны:</w:t>
            </w:r>
          </w:p>
          <w:p w14:paraId="23A1F914"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создавать членам Ревизионной комиссии Общества и привлекаемым к работе Ревизионной комиссии специалистам (экспертам) условия, обеспечивающие эффективное проведение проверки (ревизии), предоставлять всю необходимую информацию и документацию, а также давать по их запросу (устному или письменному) разъяснения и объяснения в устной и письменной форме. Запрашиваемые документы и материалы должны быть представлены членам Ревизионной комиссии Общества в течение 2 (двух) рабочих дней с момента получения запроса;</w:t>
            </w:r>
          </w:p>
          <w:p w14:paraId="17DD2B0A"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 xml:space="preserve">оперативно устранять все выявленные Ревизионной комиссией Общества нарушения, в том числе по ведению бухгалтерского учета и </w:t>
            </w:r>
            <w:r w:rsidRPr="0067015F">
              <w:rPr>
                <w:rFonts w:ascii="Times New Roman" w:hAnsi="Times New Roman" w:cs="Times New Roman"/>
                <w:sz w:val="24"/>
                <w:szCs w:val="24"/>
              </w:rPr>
              <w:lastRenderedPageBreak/>
              <w:t>составлению бухгалтерской и иной финансовой отчетности;</w:t>
            </w:r>
          </w:p>
          <w:p w14:paraId="1AC8F002"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не допускать каких-либо действий при проведении проверки (ревизии), направленных на ограничение круга вопросов, подлежащих выяснению при проведении проверки (ревизии);</w:t>
            </w:r>
          </w:p>
          <w:p w14:paraId="29AC3A3F"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способствовать соблюдению прав Ревизионной комиссии Общества;</w:t>
            </w:r>
          </w:p>
          <w:p w14:paraId="4F433B3B"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своевременно разрабатывать и реализовывать мероприятия компенсационного и превентивного характера, направленные на устранение и предотвращение возникновения выявленных Ревизионной комиссией нарушений и недостатков. При этом разрабатываемые планы мероприятий должны содержать планируемый эффект от реализации каждого мероприятия;</w:t>
            </w:r>
          </w:p>
          <w:p w14:paraId="594C7FE5" w14:textId="6144370D"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6)</w:t>
            </w:r>
            <w:r w:rsidRPr="0067015F">
              <w:rPr>
                <w:rFonts w:ascii="Times New Roman" w:hAnsi="Times New Roman" w:cs="Times New Roman"/>
                <w:sz w:val="24"/>
                <w:szCs w:val="24"/>
              </w:rPr>
              <w:tab/>
              <w:t>представлять Ревизионной комиссии отчет о реализации планов мероприятий, направленных на устранение и предотвращение возникновения выявленных Ревизионной комиссией нарушений и недостатков, с оценкой эффекта от реализации принятых Обществом мер.</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6D35812" w14:textId="514ECAA6"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148E8FC3"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B2C2681" w14:textId="09DA2866"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70</w:t>
            </w:r>
          </w:p>
        </w:tc>
        <w:tc>
          <w:tcPr>
            <w:tcW w:w="5387" w:type="dxa"/>
            <w:tcBorders>
              <w:top w:val="single" w:sz="4" w:space="0" w:color="000000"/>
              <w:left w:val="single" w:sz="4" w:space="0" w:color="000000"/>
              <w:bottom w:val="single" w:sz="4" w:space="0" w:color="000000"/>
            </w:tcBorders>
            <w:shd w:val="clear" w:color="auto" w:fill="auto"/>
          </w:tcPr>
          <w:p w14:paraId="146CF6AD" w14:textId="426258A9"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8.8.</w:t>
            </w:r>
            <w:r w:rsidRPr="0067015F">
              <w:rPr>
                <w:rFonts w:ascii="Times New Roman" w:hAnsi="Times New Roman" w:cs="Times New Roman"/>
                <w:sz w:val="24"/>
                <w:szCs w:val="24"/>
              </w:rPr>
              <w:tab/>
              <w:t>Заседание Ревизионной комиссии Общества считается правомочным, если в нем участвует или до начала заседания получены письменные мнения по вопросам повестки дня заседания Ревизионной комиссии Общества не менее чем половины от общего числа членов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1100C7CA"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8.8.</w:t>
            </w:r>
            <w:r w:rsidRPr="0067015F">
              <w:rPr>
                <w:rFonts w:ascii="Times New Roman" w:hAnsi="Times New Roman" w:cs="Times New Roman"/>
                <w:sz w:val="24"/>
                <w:szCs w:val="24"/>
              </w:rPr>
              <w:tab/>
              <w:t>Единоличный исполнительный орган Общества вправе:</w:t>
            </w:r>
          </w:p>
          <w:p w14:paraId="65FD5098"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своевременно получать информацию о начале ревизионных проверок (ревизий);</w:t>
            </w:r>
          </w:p>
          <w:p w14:paraId="4209CA9C"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знакомиться с результатами ревизионных проверок (ревизий), проводимых Ревизионной комиссией Общества;</w:t>
            </w:r>
          </w:p>
          <w:p w14:paraId="334017E0" w14:textId="0CAE9206" w:rsidR="00FF305E" w:rsidRPr="0067015F" w:rsidRDefault="00FF305E" w:rsidP="00FF305E">
            <w:pPr>
              <w:spacing w:after="0" w:line="240" w:lineRule="auto"/>
              <w:contextualSpacing/>
              <w:jc w:val="both"/>
              <w:rPr>
                <w:rFonts w:ascii="Times New Roman" w:hAnsi="Times New Roman" w:cs="Times New Roman"/>
                <w:sz w:val="24"/>
                <w:szCs w:val="24"/>
                <w:highlight w:val="yellow"/>
              </w:rPr>
            </w:pPr>
            <w:r w:rsidRPr="0067015F">
              <w:rPr>
                <w:rFonts w:ascii="Times New Roman" w:hAnsi="Times New Roman" w:cs="Times New Roman"/>
                <w:sz w:val="24"/>
                <w:szCs w:val="24"/>
              </w:rPr>
              <w:t>3)</w:t>
            </w:r>
            <w:r w:rsidRPr="0067015F">
              <w:rPr>
                <w:rFonts w:ascii="Times New Roman" w:hAnsi="Times New Roman" w:cs="Times New Roman"/>
                <w:sz w:val="24"/>
                <w:szCs w:val="24"/>
              </w:rPr>
              <w:tab/>
              <w:t>знакомиться с решениями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CE0BBB9" w14:textId="49B2057E"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523BA618"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C2DE05D" w14:textId="540BBF5D"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71</w:t>
            </w:r>
          </w:p>
        </w:tc>
        <w:tc>
          <w:tcPr>
            <w:tcW w:w="5387" w:type="dxa"/>
            <w:tcBorders>
              <w:top w:val="single" w:sz="4" w:space="0" w:color="000000"/>
              <w:left w:val="single" w:sz="4" w:space="0" w:color="000000"/>
              <w:bottom w:val="single" w:sz="4" w:space="0" w:color="000000"/>
            </w:tcBorders>
            <w:shd w:val="clear" w:color="auto" w:fill="auto"/>
          </w:tcPr>
          <w:p w14:paraId="4705364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8.9.</w:t>
            </w:r>
            <w:r w:rsidRPr="0067015F">
              <w:rPr>
                <w:rFonts w:ascii="Times New Roman" w:hAnsi="Times New Roman" w:cs="Times New Roman"/>
                <w:sz w:val="24"/>
                <w:szCs w:val="24"/>
              </w:rPr>
              <w:tab/>
              <w:t>В целях оперативности принятия решений согласование проектов решений Ревизионной комиссии Общества может производиться до момента проведения заседания Ревизионной комиссии Общества путем обмена сведениями, передаваемыми посредством факсимильной связи, электронной почты либо иными согласованными членами Ревизионной комиссии Общества способами.</w:t>
            </w:r>
          </w:p>
        </w:tc>
        <w:tc>
          <w:tcPr>
            <w:tcW w:w="5103" w:type="dxa"/>
            <w:tcBorders>
              <w:top w:val="single" w:sz="4" w:space="0" w:color="000000"/>
              <w:left w:val="single" w:sz="4" w:space="0" w:color="000000"/>
              <w:bottom w:val="single" w:sz="4" w:space="0" w:color="000000"/>
            </w:tcBorders>
            <w:shd w:val="clear" w:color="auto" w:fill="auto"/>
          </w:tcPr>
          <w:p w14:paraId="3A54A425" w14:textId="6A32FECC"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C29FF80" w14:textId="30C77600"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7247687E"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55FC354" w14:textId="6AC4BC91"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72</w:t>
            </w:r>
          </w:p>
        </w:tc>
        <w:tc>
          <w:tcPr>
            <w:tcW w:w="5387" w:type="dxa"/>
            <w:tcBorders>
              <w:top w:val="single" w:sz="4" w:space="0" w:color="000000"/>
              <w:left w:val="single" w:sz="4" w:space="0" w:color="000000"/>
              <w:bottom w:val="single" w:sz="4" w:space="0" w:color="000000"/>
            </w:tcBorders>
            <w:shd w:val="clear" w:color="auto" w:fill="auto"/>
          </w:tcPr>
          <w:p w14:paraId="55D55AD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8.10.</w:t>
            </w:r>
            <w:r w:rsidRPr="0067015F">
              <w:rPr>
                <w:rFonts w:ascii="Times New Roman" w:hAnsi="Times New Roman" w:cs="Times New Roman"/>
                <w:sz w:val="24"/>
                <w:szCs w:val="24"/>
              </w:rPr>
              <w:tab/>
              <w:t>Решение по вопросам повестки дня заседания Ревизионной комиссии Общества принимается простым большинством голосов от общего числа членов Ревизионной комиссии Общества.</w:t>
            </w:r>
          </w:p>
          <w:p w14:paraId="750A9E1A" w14:textId="77777777" w:rsidR="00FF305E" w:rsidRPr="0067015F" w:rsidRDefault="00FF305E" w:rsidP="00FF305E">
            <w:pPr>
              <w:spacing w:after="0" w:line="240" w:lineRule="auto"/>
              <w:ind w:firstLine="321"/>
              <w:jc w:val="both"/>
              <w:rPr>
                <w:rFonts w:ascii="Times New Roman" w:hAnsi="Times New Roman" w:cs="Times New Roman"/>
                <w:sz w:val="24"/>
                <w:szCs w:val="24"/>
              </w:rPr>
            </w:pPr>
            <w:r w:rsidRPr="0067015F">
              <w:rPr>
                <w:rFonts w:ascii="Times New Roman" w:hAnsi="Times New Roman" w:cs="Times New Roman"/>
                <w:sz w:val="24"/>
                <w:szCs w:val="24"/>
              </w:rPr>
              <w:t>При решении вопросов на заседании Ревизионной комиссии Общества каждый член Ревизионной комиссии Общества обладает одним голосом.</w:t>
            </w:r>
          </w:p>
          <w:p w14:paraId="10992D2D" w14:textId="7382BAFE" w:rsidR="00FF305E" w:rsidRPr="0067015F" w:rsidRDefault="00FF305E" w:rsidP="00FF305E">
            <w:pPr>
              <w:spacing w:after="0" w:line="240" w:lineRule="auto"/>
              <w:ind w:firstLine="321"/>
              <w:jc w:val="both"/>
              <w:rPr>
                <w:rFonts w:ascii="Times New Roman" w:hAnsi="Times New Roman" w:cs="Times New Roman"/>
                <w:sz w:val="24"/>
                <w:szCs w:val="24"/>
              </w:rPr>
            </w:pPr>
            <w:r w:rsidRPr="0067015F">
              <w:rPr>
                <w:rFonts w:ascii="Times New Roman" w:hAnsi="Times New Roman" w:cs="Times New Roman"/>
                <w:sz w:val="24"/>
                <w:szCs w:val="24"/>
              </w:rPr>
              <w:t>В случае равенства голосов голос Председателя Ревизионной комиссии Общества является решающим.</w:t>
            </w:r>
          </w:p>
        </w:tc>
        <w:tc>
          <w:tcPr>
            <w:tcW w:w="5103" w:type="dxa"/>
            <w:tcBorders>
              <w:top w:val="single" w:sz="4" w:space="0" w:color="000000"/>
              <w:left w:val="single" w:sz="4" w:space="0" w:color="000000"/>
              <w:bottom w:val="single" w:sz="4" w:space="0" w:color="000000"/>
            </w:tcBorders>
            <w:shd w:val="clear" w:color="auto" w:fill="auto"/>
          </w:tcPr>
          <w:p w14:paraId="5F66C8CC" w14:textId="7A78EE9F"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53235D2" w14:textId="702380A3"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331B0112"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880943F" w14:textId="04122C7B"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73</w:t>
            </w:r>
          </w:p>
        </w:tc>
        <w:tc>
          <w:tcPr>
            <w:tcW w:w="5387" w:type="dxa"/>
            <w:tcBorders>
              <w:top w:val="single" w:sz="4" w:space="0" w:color="000000"/>
              <w:left w:val="single" w:sz="4" w:space="0" w:color="000000"/>
              <w:bottom w:val="single" w:sz="4" w:space="0" w:color="000000"/>
            </w:tcBorders>
            <w:shd w:val="clear" w:color="auto" w:fill="auto"/>
          </w:tcPr>
          <w:p w14:paraId="37C4131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8.11.</w:t>
            </w:r>
            <w:r w:rsidRPr="0067015F">
              <w:rPr>
                <w:rFonts w:ascii="Times New Roman" w:hAnsi="Times New Roman" w:cs="Times New Roman"/>
                <w:sz w:val="24"/>
                <w:szCs w:val="24"/>
              </w:rPr>
              <w:tab/>
              <w:t>Заседание Ревизионной комиссии Общества проводится в форме совместного присутствия членов Ревизионной комиссии Общества. Допускается проведение заседания в форме заочного голосования.</w:t>
            </w:r>
          </w:p>
        </w:tc>
        <w:tc>
          <w:tcPr>
            <w:tcW w:w="5103" w:type="dxa"/>
            <w:tcBorders>
              <w:top w:val="single" w:sz="4" w:space="0" w:color="000000"/>
              <w:left w:val="single" w:sz="4" w:space="0" w:color="000000"/>
              <w:bottom w:val="single" w:sz="4" w:space="0" w:color="000000"/>
            </w:tcBorders>
            <w:shd w:val="clear" w:color="auto" w:fill="auto"/>
          </w:tcPr>
          <w:p w14:paraId="781C7FBD" w14:textId="6EE9D8CB"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85D6C91" w14:textId="44B3911B"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658221F3"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E04D5E6" w14:textId="3D392359"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74</w:t>
            </w:r>
          </w:p>
        </w:tc>
        <w:tc>
          <w:tcPr>
            <w:tcW w:w="5387" w:type="dxa"/>
            <w:tcBorders>
              <w:top w:val="single" w:sz="4" w:space="0" w:color="000000"/>
              <w:left w:val="single" w:sz="4" w:space="0" w:color="000000"/>
              <w:bottom w:val="single" w:sz="4" w:space="0" w:color="000000"/>
            </w:tcBorders>
            <w:shd w:val="clear" w:color="auto" w:fill="auto"/>
          </w:tcPr>
          <w:p w14:paraId="0A8EA18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8.12.</w:t>
            </w:r>
            <w:r w:rsidRPr="0067015F">
              <w:rPr>
                <w:rFonts w:ascii="Times New Roman" w:hAnsi="Times New Roman" w:cs="Times New Roman"/>
                <w:sz w:val="24"/>
                <w:szCs w:val="24"/>
              </w:rPr>
              <w:tab/>
              <w:t xml:space="preserve">В случае невозможности участия члена Ревизионной комиссии в заседании Ревизионной комиссии Общества, проводимом в форме совместного присутствия, он может выразить свое мнение путем направления в адрес Председателя Ревизионной комиссии Общества письменного мнения по всем вопросам повестки дня заседания. Письменное мнение должно быть получено </w:t>
            </w:r>
            <w:r w:rsidRPr="0067015F">
              <w:rPr>
                <w:rFonts w:ascii="Times New Roman" w:hAnsi="Times New Roman" w:cs="Times New Roman"/>
                <w:sz w:val="24"/>
                <w:szCs w:val="24"/>
              </w:rPr>
              <w:lastRenderedPageBreak/>
              <w:t>Председателем Ревизионной комиссии Общества не позднее даты и времени проведения заседания Ревизионной комиссии Общества в форме совместного присутствия.</w:t>
            </w:r>
          </w:p>
        </w:tc>
        <w:tc>
          <w:tcPr>
            <w:tcW w:w="5103" w:type="dxa"/>
            <w:tcBorders>
              <w:top w:val="single" w:sz="4" w:space="0" w:color="000000"/>
              <w:left w:val="single" w:sz="4" w:space="0" w:color="000000"/>
              <w:bottom w:val="single" w:sz="4" w:space="0" w:color="000000"/>
            </w:tcBorders>
            <w:shd w:val="clear" w:color="auto" w:fill="auto"/>
          </w:tcPr>
          <w:p w14:paraId="1CD7DB77" w14:textId="498205ED"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00B1DC7" w14:textId="225F725A"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6667FC92"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C5D4C21" w14:textId="77191F1F"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75</w:t>
            </w:r>
          </w:p>
        </w:tc>
        <w:tc>
          <w:tcPr>
            <w:tcW w:w="5387" w:type="dxa"/>
            <w:tcBorders>
              <w:top w:val="single" w:sz="4" w:space="0" w:color="000000"/>
              <w:left w:val="single" w:sz="4" w:space="0" w:color="000000"/>
              <w:bottom w:val="single" w:sz="4" w:space="0" w:color="000000"/>
            </w:tcBorders>
            <w:shd w:val="clear" w:color="auto" w:fill="auto"/>
          </w:tcPr>
          <w:p w14:paraId="323E7A8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8.13.</w:t>
            </w:r>
            <w:r w:rsidRPr="0067015F">
              <w:rPr>
                <w:rFonts w:ascii="Times New Roman" w:hAnsi="Times New Roman" w:cs="Times New Roman"/>
                <w:sz w:val="24"/>
                <w:szCs w:val="24"/>
              </w:rPr>
              <w:tab/>
              <w:t>Мнение членов Ревизионной комиссии Общества, отсутствующих на проводимом в форме совместного присутствия заседании Ревизионной комиссии Общества, выраженное путем направления письменных мнений, оглашается Председателем Ревизионной комиссии Общества на заседании и фиксируется в протоколе.</w:t>
            </w:r>
          </w:p>
        </w:tc>
        <w:tc>
          <w:tcPr>
            <w:tcW w:w="5103" w:type="dxa"/>
            <w:tcBorders>
              <w:top w:val="single" w:sz="4" w:space="0" w:color="000000"/>
              <w:left w:val="single" w:sz="4" w:space="0" w:color="000000"/>
              <w:bottom w:val="single" w:sz="4" w:space="0" w:color="000000"/>
            </w:tcBorders>
            <w:shd w:val="clear" w:color="auto" w:fill="auto"/>
          </w:tcPr>
          <w:p w14:paraId="4F571AE1" w14:textId="16DC3B71" w:rsidR="00FF305E" w:rsidRPr="0067015F" w:rsidRDefault="00FF305E" w:rsidP="00FF305E">
            <w:pPr>
              <w:spacing w:after="0" w:line="240" w:lineRule="auto"/>
              <w:ind w:firstLine="38"/>
              <w:jc w:val="both"/>
              <w:rPr>
                <w:rFonts w:ascii="Times New Roman" w:hAnsi="Times New Roman" w:cs="Times New Roman"/>
                <w:sz w:val="24"/>
                <w:szCs w:val="24"/>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BAF1290" w14:textId="5C1B95C3"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534A950D"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E515A36" w14:textId="4DB07262"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76</w:t>
            </w:r>
          </w:p>
        </w:tc>
        <w:tc>
          <w:tcPr>
            <w:tcW w:w="5387" w:type="dxa"/>
            <w:tcBorders>
              <w:top w:val="single" w:sz="4" w:space="0" w:color="000000"/>
              <w:left w:val="single" w:sz="4" w:space="0" w:color="000000"/>
              <w:bottom w:val="single" w:sz="4" w:space="0" w:color="000000"/>
            </w:tcBorders>
            <w:shd w:val="clear" w:color="auto" w:fill="auto"/>
          </w:tcPr>
          <w:p w14:paraId="51FE960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8.14.</w:t>
            </w:r>
            <w:r w:rsidRPr="0067015F">
              <w:rPr>
                <w:rFonts w:ascii="Times New Roman" w:hAnsi="Times New Roman" w:cs="Times New Roman"/>
                <w:sz w:val="24"/>
                <w:szCs w:val="24"/>
              </w:rPr>
              <w:tab/>
              <w:t>Заседание Ревизионной комиссии Общества, проводимое в форме совместного присутствия, включает в себя следующие этапы:</w:t>
            </w:r>
          </w:p>
          <w:p w14:paraId="2ECF0854"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открытие заседания Председателем Ревизионной комиссии Общества;</w:t>
            </w:r>
          </w:p>
          <w:p w14:paraId="577F3A4F"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определение кворума заседания;</w:t>
            </w:r>
          </w:p>
          <w:p w14:paraId="46ECC097"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оглашение вопросов повестки дня заседания;</w:t>
            </w:r>
          </w:p>
          <w:p w14:paraId="03A53D2C"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выступления с докладами, сообщениями и отчетами по вопросам повестки дня заседания, их обсуждение;</w:t>
            </w:r>
          </w:p>
          <w:p w14:paraId="75286C11"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формулирование Председателем Ревизионной комиссии Общества проекта решения по вопросам повестки дня;</w:t>
            </w:r>
          </w:p>
          <w:p w14:paraId="2AC6B306"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голосование по вопросам повестки дня заседания;</w:t>
            </w:r>
          </w:p>
          <w:p w14:paraId="23CEC7EB"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w:t>
            </w:r>
            <w:r w:rsidRPr="0067015F">
              <w:rPr>
                <w:rFonts w:ascii="Times New Roman" w:hAnsi="Times New Roman" w:cs="Times New Roman"/>
                <w:sz w:val="24"/>
                <w:szCs w:val="24"/>
              </w:rPr>
              <w:tab/>
              <w:t>подведение итогов голосования;</w:t>
            </w:r>
          </w:p>
          <w:p w14:paraId="4ED85AF0"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w:t>
            </w:r>
            <w:r w:rsidRPr="0067015F">
              <w:rPr>
                <w:rFonts w:ascii="Times New Roman" w:hAnsi="Times New Roman" w:cs="Times New Roman"/>
                <w:sz w:val="24"/>
                <w:szCs w:val="24"/>
              </w:rPr>
              <w:tab/>
              <w:t>оглашение решений Ревизионной комиссии Общества по вопросам повестки дня.</w:t>
            </w:r>
          </w:p>
        </w:tc>
        <w:tc>
          <w:tcPr>
            <w:tcW w:w="5103" w:type="dxa"/>
            <w:tcBorders>
              <w:top w:val="single" w:sz="4" w:space="0" w:color="000000"/>
              <w:left w:val="single" w:sz="4" w:space="0" w:color="000000"/>
              <w:bottom w:val="single" w:sz="4" w:space="0" w:color="000000"/>
            </w:tcBorders>
            <w:shd w:val="clear" w:color="auto" w:fill="auto"/>
          </w:tcPr>
          <w:p w14:paraId="38E1E535" w14:textId="6E9A6979" w:rsidR="00FF305E" w:rsidRPr="0067015F" w:rsidRDefault="00FF305E" w:rsidP="00FF305E">
            <w:pPr>
              <w:widowControl w:val="0"/>
              <w:tabs>
                <w:tab w:val="left" w:pos="1276"/>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D230383" w14:textId="14B869DF"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3FE7C170"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6F44F31B" w14:textId="72F89A89"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77</w:t>
            </w:r>
          </w:p>
        </w:tc>
        <w:tc>
          <w:tcPr>
            <w:tcW w:w="5387" w:type="dxa"/>
            <w:tcBorders>
              <w:top w:val="single" w:sz="4" w:space="0" w:color="000000"/>
              <w:left w:val="single" w:sz="4" w:space="0" w:color="000000"/>
              <w:bottom w:val="single" w:sz="4" w:space="0" w:color="000000"/>
            </w:tcBorders>
            <w:shd w:val="clear" w:color="auto" w:fill="auto"/>
          </w:tcPr>
          <w:p w14:paraId="432F356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8.15.</w:t>
            </w:r>
            <w:r w:rsidRPr="0067015F">
              <w:rPr>
                <w:rFonts w:ascii="Times New Roman" w:hAnsi="Times New Roman" w:cs="Times New Roman"/>
                <w:sz w:val="24"/>
                <w:szCs w:val="24"/>
              </w:rPr>
              <w:tab/>
              <w:t>Заседание Ревизионной комиссии Общества, проводимое в форме заочного голосования, включает в себя следующие этапы:</w:t>
            </w:r>
          </w:p>
          <w:p w14:paraId="0520FED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1)</w:t>
            </w:r>
            <w:r w:rsidRPr="0067015F">
              <w:rPr>
                <w:rFonts w:ascii="Times New Roman" w:hAnsi="Times New Roman" w:cs="Times New Roman"/>
                <w:sz w:val="24"/>
                <w:szCs w:val="24"/>
              </w:rPr>
              <w:tab/>
              <w:t>прием и подсчет опросных листов, поступивших от членов Ревизионной комиссии Общества в срок, установленный в опросном листе для заочного голосования;</w:t>
            </w:r>
          </w:p>
          <w:p w14:paraId="5DDD8E6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определение кворума заседания Ревизионной комиссии Общества;</w:t>
            </w:r>
          </w:p>
          <w:p w14:paraId="17AD729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подсчет голосов, представленных опросными листами и подведение итогов голосования;</w:t>
            </w:r>
          </w:p>
          <w:p w14:paraId="7410FA64"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оформление протокола заседания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7A7D96B6" w14:textId="41B9E705"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F0BB9E8" w14:textId="18DF9354"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3E0E729"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8F4BC75" w14:textId="4432F9B2"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78</w:t>
            </w:r>
          </w:p>
        </w:tc>
        <w:tc>
          <w:tcPr>
            <w:tcW w:w="5387" w:type="dxa"/>
            <w:tcBorders>
              <w:top w:val="single" w:sz="4" w:space="0" w:color="000000"/>
              <w:left w:val="single" w:sz="4" w:space="0" w:color="000000"/>
              <w:bottom w:val="single" w:sz="4" w:space="0" w:color="000000"/>
            </w:tcBorders>
            <w:shd w:val="clear" w:color="auto" w:fill="auto"/>
          </w:tcPr>
          <w:p w14:paraId="1FEE950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8.16.</w:t>
            </w:r>
            <w:r w:rsidRPr="0067015F">
              <w:rPr>
                <w:rFonts w:ascii="Times New Roman" w:hAnsi="Times New Roman" w:cs="Times New Roman"/>
                <w:sz w:val="24"/>
                <w:szCs w:val="24"/>
              </w:rPr>
              <w:tab/>
              <w:t>На заседании Ревизионной комиссии Общества, проводимом перед началом проведения каждой проверки (ревизии), рассматриваются следующие вопросы подготовки и проведения предстоящей проверки (ревизии):</w:t>
            </w:r>
          </w:p>
          <w:p w14:paraId="1ED7A35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определение объекта проверки (ревизии) (бухгалтерская и статистическая отчетность, др.);</w:t>
            </w:r>
          </w:p>
          <w:p w14:paraId="51A298E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порядок, сроки и объем проведения проверки (ревизии);</w:t>
            </w:r>
          </w:p>
          <w:p w14:paraId="65D17EC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утверждение программы проверки (ревизии);</w:t>
            </w:r>
          </w:p>
          <w:p w14:paraId="30F9B1D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определение перечня информации и материалов, необходимых для проведения проверки (ревизии), способов и источников их получения;</w:t>
            </w:r>
          </w:p>
          <w:p w14:paraId="7627A61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определения перечня лиц, которых необходимо привлечь для проведения проверки (ревизии) (для дачи объяснений, разъяснения отдельных вопросов);</w:t>
            </w:r>
          </w:p>
          <w:p w14:paraId="6A1BDAA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назначение даты проведения заседания Ревизионной комиссии Общества по подведению итогов проверки (ревизии);</w:t>
            </w:r>
          </w:p>
          <w:p w14:paraId="499F52B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7)</w:t>
            </w:r>
            <w:r w:rsidRPr="0067015F">
              <w:rPr>
                <w:rFonts w:ascii="Times New Roman" w:hAnsi="Times New Roman" w:cs="Times New Roman"/>
                <w:sz w:val="24"/>
                <w:szCs w:val="24"/>
              </w:rPr>
              <w:tab/>
              <w:t>определение члена Ревизионной комиссии Общества, ответственного за подготовку проекта Акта, Заключения Ревизионной комиссии Общества к заседанию Ревизионной комиссии Общества по подведению итогов проверки (ревизии);</w:t>
            </w:r>
          </w:p>
          <w:p w14:paraId="003421F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w:t>
            </w:r>
            <w:r w:rsidRPr="0067015F">
              <w:rPr>
                <w:rFonts w:ascii="Times New Roman" w:hAnsi="Times New Roman" w:cs="Times New Roman"/>
                <w:sz w:val="24"/>
                <w:szCs w:val="24"/>
              </w:rPr>
              <w:tab/>
              <w:t>решение иных вопросов.</w:t>
            </w:r>
          </w:p>
        </w:tc>
        <w:tc>
          <w:tcPr>
            <w:tcW w:w="5103" w:type="dxa"/>
            <w:tcBorders>
              <w:top w:val="single" w:sz="4" w:space="0" w:color="000000"/>
              <w:left w:val="single" w:sz="4" w:space="0" w:color="000000"/>
              <w:bottom w:val="single" w:sz="4" w:space="0" w:color="000000"/>
            </w:tcBorders>
            <w:shd w:val="clear" w:color="auto" w:fill="auto"/>
          </w:tcPr>
          <w:p w14:paraId="3A225617" w14:textId="25E6A2DF" w:rsidR="00FF305E" w:rsidRPr="0067015F" w:rsidRDefault="00FF305E" w:rsidP="00FF305E">
            <w:pPr>
              <w:widowControl w:val="0"/>
              <w:tabs>
                <w:tab w:val="left" w:pos="604"/>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24D8B2C" w14:textId="7B1B687C"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6715EDE8"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6610D101" w14:textId="4A553F1B"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79</w:t>
            </w:r>
          </w:p>
        </w:tc>
        <w:tc>
          <w:tcPr>
            <w:tcW w:w="5387" w:type="dxa"/>
            <w:tcBorders>
              <w:top w:val="single" w:sz="4" w:space="0" w:color="000000"/>
              <w:left w:val="single" w:sz="4" w:space="0" w:color="000000"/>
              <w:bottom w:val="single" w:sz="4" w:space="0" w:color="000000"/>
            </w:tcBorders>
            <w:shd w:val="clear" w:color="auto" w:fill="auto"/>
          </w:tcPr>
          <w:p w14:paraId="2E2F0DA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8.17.</w:t>
            </w:r>
            <w:r w:rsidRPr="0067015F">
              <w:rPr>
                <w:rFonts w:ascii="Times New Roman" w:hAnsi="Times New Roman" w:cs="Times New Roman"/>
                <w:sz w:val="24"/>
                <w:szCs w:val="24"/>
              </w:rPr>
              <w:tab/>
              <w:t>На заседании Ревизионной комиссии Общества, проводимом по итогам каждой проверки (ревизии), рассматриваются следующие вопросы:</w:t>
            </w:r>
          </w:p>
          <w:p w14:paraId="5E2B5D9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обсуждение информации, полученной в ходе проведения проверки (ревизии) и источников ее получения;</w:t>
            </w:r>
          </w:p>
          <w:p w14:paraId="40B1495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подведение итогов проверки (ревизии);</w:t>
            </w:r>
          </w:p>
          <w:p w14:paraId="6C58256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обобщение выводов и формирование предложений на основании итогов проверки (ревизии);</w:t>
            </w:r>
          </w:p>
          <w:p w14:paraId="0CA028E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утверждение и подписание Акта, Заключения Ревизионной комиссии Общества по итогам проверки (ревизии);</w:t>
            </w:r>
          </w:p>
          <w:p w14:paraId="774EE8A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установление и анализ причин нарушения законодательства Российской Федерации и Устава Общества, и обсуждение возможных вариантов их устранения и предотвращения в будущем;</w:t>
            </w:r>
          </w:p>
          <w:p w14:paraId="293F753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принятие решения об обращении в адрес органов управления Общества, их должностных лиц и руководителей структурных подразделений исполнительного аппарата о необходимости устранения нарушений, выявленных проверкой (ревизией); рекомендаций применения к лицам, допустившим нарушения, мер ответственности;</w:t>
            </w:r>
          </w:p>
          <w:p w14:paraId="02802A87"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w:t>
            </w:r>
            <w:r w:rsidRPr="0067015F">
              <w:rPr>
                <w:rFonts w:ascii="Times New Roman" w:hAnsi="Times New Roman" w:cs="Times New Roman"/>
                <w:sz w:val="24"/>
                <w:szCs w:val="24"/>
              </w:rPr>
              <w:tab/>
              <w:t>иные вопросы, связанные с подведением итогов проверки (ревизии).</w:t>
            </w:r>
          </w:p>
        </w:tc>
        <w:tc>
          <w:tcPr>
            <w:tcW w:w="5103" w:type="dxa"/>
            <w:tcBorders>
              <w:top w:val="single" w:sz="4" w:space="0" w:color="000000"/>
              <w:left w:val="single" w:sz="4" w:space="0" w:color="000000"/>
              <w:bottom w:val="single" w:sz="4" w:space="0" w:color="000000"/>
            </w:tcBorders>
            <w:shd w:val="clear" w:color="auto" w:fill="auto"/>
          </w:tcPr>
          <w:p w14:paraId="02A94D45" w14:textId="3B67E989" w:rsidR="00FF305E" w:rsidRPr="0067015F" w:rsidRDefault="00FF305E" w:rsidP="00FF305E">
            <w:pPr>
              <w:widowControl w:val="0"/>
              <w:tabs>
                <w:tab w:val="left" w:pos="1276"/>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4060C62" w14:textId="20C3BFF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6DE24E29"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F54DA1C" w14:textId="6094CC0B"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80</w:t>
            </w:r>
          </w:p>
        </w:tc>
        <w:tc>
          <w:tcPr>
            <w:tcW w:w="5387" w:type="dxa"/>
            <w:tcBorders>
              <w:top w:val="single" w:sz="4" w:space="0" w:color="000000"/>
              <w:left w:val="single" w:sz="4" w:space="0" w:color="000000"/>
              <w:bottom w:val="single" w:sz="4" w:space="0" w:color="000000"/>
            </w:tcBorders>
            <w:shd w:val="clear" w:color="auto" w:fill="auto"/>
          </w:tcPr>
          <w:p w14:paraId="0540558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8.18.</w:t>
            </w:r>
            <w:r w:rsidRPr="0067015F">
              <w:rPr>
                <w:rFonts w:ascii="Times New Roman" w:hAnsi="Times New Roman" w:cs="Times New Roman"/>
                <w:sz w:val="24"/>
                <w:szCs w:val="24"/>
              </w:rPr>
              <w:tab/>
              <w:t>Члены Ревизионной комиссии Общества, принимающие участие в заседании, проводимом по результатам проверки (ревизии), и имеющие мнение, отличное от принятого на заседании, вправе сформировать свое особое мнение. Особое мнение приобщается к протоколу заседания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78A855E5" w14:textId="1DE3793C" w:rsidR="00FF305E" w:rsidRPr="0067015F" w:rsidRDefault="00FF305E" w:rsidP="00FF305E">
            <w:pPr>
              <w:widowControl w:val="0"/>
              <w:tabs>
                <w:tab w:val="left" w:pos="745"/>
                <w:tab w:val="left" w:pos="1029"/>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CF42953" w14:textId="2071A1D8"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615665D3"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1DDD6239" w14:textId="5F243665"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81</w:t>
            </w:r>
          </w:p>
        </w:tc>
        <w:tc>
          <w:tcPr>
            <w:tcW w:w="5387" w:type="dxa"/>
            <w:tcBorders>
              <w:top w:val="single" w:sz="4" w:space="0" w:color="000000"/>
              <w:left w:val="single" w:sz="4" w:space="0" w:color="000000"/>
              <w:bottom w:val="single" w:sz="4" w:space="0" w:color="000000"/>
            </w:tcBorders>
            <w:shd w:val="clear" w:color="auto" w:fill="auto"/>
          </w:tcPr>
          <w:p w14:paraId="510DEAC4"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8.19.</w:t>
            </w:r>
            <w:r w:rsidRPr="0067015F">
              <w:rPr>
                <w:rFonts w:ascii="Times New Roman" w:hAnsi="Times New Roman" w:cs="Times New Roman"/>
                <w:sz w:val="24"/>
                <w:szCs w:val="24"/>
              </w:rPr>
              <w:tab/>
              <w:t>Член Ревизионной комиссии Общества при выявлении нарушений законодательства Российской Федерации, Устава Общества и внутренних документов Общества при осуществлении деятельности Общества обязан направить Председателю Ревизионной комиссии Общества письменное заявление с описанием характера нарушений и лиц, их допустивших, не позднее 3 (Трех) рабочих дней с момента их выявления.</w:t>
            </w:r>
          </w:p>
          <w:p w14:paraId="1DF434A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 этом Председатель Ревизионной комиссии Общества обязан созвать экстренное заседание Ревизионной комиссии Общества в форме совместного присутствия в течение 10 (Десяти) рабочих дней со дня получения информации о выявленных нарушениях.</w:t>
            </w:r>
          </w:p>
        </w:tc>
        <w:tc>
          <w:tcPr>
            <w:tcW w:w="5103" w:type="dxa"/>
            <w:tcBorders>
              <w:top w:val="single" w:sz="4" w:space="0" w:color="000000"/>
              <w:left w:val="single" w:sz="4" w:space="0" w:color="000000"/>
              <w:bottom w:val="single" w:sz="4" w:space="0" w:color="000000"/>
            </w:tcBorders>
            <w:shd w:val="clear" w:color="auto" w:fill="auto"/>
          </w:tcPr>
          <w:p w14:paraId="1B6FE188" w14:textId="59A377CC" w:rsidR="00FF305E" w:rsidRPr="0067015F" w:rsidRDefault="00FF305E" w:rsidP="00FF305E">
            <w:pPr>
              <w:widowControl w:val="0"/>
              <w:tabs>
                <w:tab w:val="left" w:pos="462"/>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E2BCCA3" w14:textId="2A5DE6BB"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435F9C81"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A8D3CF9" w14:textId="2E6258B8"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82</w:t>
            </w:r>
          </w:p>
        </w:tc>
        <w:tc>
          <w:tcPr>
            <w:tcW w:w="5387" w:type="dxa"/>
            <w:tcBorders>
              <w:top w:val="single" w:sz="4" w:space="0" w:color="000000"/>
              <w:left w:val="single" w:sz="4" w:space="0" w:color="000000"/>
              <w:bottom w:val="single" w:sz="4" w:space="0" w:color="000000"/>
            </w:tcBorders>
            <w:shd w:val="clear" w:color="auto" w:fill="auto"/>
          </w:tcPr>
          <w:p w14:paraId="2768F6D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8.20.</w:t>
            </w:r>
            <w:r w:rsidRPr="0067015F">
              <w:rPr>
                <w:rFonts w:ascii="Times New Roman" w:hAnsi="Times New Roman" w:cs="Times New Roman"/>
                <w:sz w:val="24"/>
                <w:szCs w:val="24"/>
              </w:rPr>
              <w:tab/>
              <w:t>На заседании Ревизионной комиссии Общества Секретарем Ревизионной комиссии Общества ведется протокол.</w:t>
            </w:r>
          </w:p>
        </w:tc>
        <w:tc>
          <w:tcPr>
            <w:tcW w:w="5103" w:type="dxa"/>
            <w:tcBorders>
              <w:top w:val="single" w:sz="4" w:space="0" w:color="000000"/>
              <w:left w:val="single" w:sz="4" w:space="0" w:color="000000"/>
              <w:bottom w:val="single" w:sz="4" w:space="0" w:color="000000"/>
            </w:tcBorders>
            <w:shd w:val="clear" w:color="auto" w:fill="auto"/>
          </w:tcPr>
          <w:p w14:paraId="00D1B261" w14:textId="48680348" w:rsidR="00FF305E" w:rsidRPr="0067015F" w:rsidRDefault="00FF305E" w:rsidP="00FF305E">
            <w:pPr>
              <w:widowControl w:val="0"/>
              <w:tabs>
                <w:tab w:val="left" w:pos="604"/>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7B4EFC9" w14:textId="370A601E"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51939A36"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603E5D4" w14:textId="49BAAF0E"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83</w:t>
            </w:r>
          </w:p>
        </w:tc>
        <w:tc>
          <w:tcPr>
            <w:tcW w:w="5387" w:type="dxa"/>
            <w:tcBorders>
              <w:top w:val="single" w:sz="4" w:space="0" w:color="000000"/>
              <w:left w:val="single" w:sz="4" w:space="0" w:color="000000"/>
              <w:bottom w:val="single" w:sz="4" w:space="0" w:color="000000"/>
            </w:tcBorders>
            <w:shd w:val="clear" w:color="auto" w:fill="auto"/>
          </w:tcPr>
          <w:p w14:paraId="1E94D9D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8.21.</w:t>
            </w:r>
            <w:r w:rsidRPr="0067015F">
              <w:rPr>
                <w:rFonts w:ascii="Times New Roman" w:hAnsi="Times New Roman" w:cs="Times New Roman"/>
                <w:sz w:val="24"/>
                <w:szCs w:val="24"/>
              </w:rPr>
              <w:tab/>
              <w:t>Протокол заседания Ревизионной комиссии Общества должен содержать:</w:t>
            </w:r>
          </w:p>
          <w:p w14:paraId="4F75250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дату, время и место проведения заседания (подведения итогов голосования);</w:t>
            </w:r>
          </w:p>
          <w:p w14:paraId="5C1A724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перечень членов Ревизионной комиссии Общества и лиц, присутствующих на заседании;</w:t>
            </w:r>
          </w:p>
          <w:p w14:paraId="7D9F0DD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3)</w:t>
            </w:r>
            <w:r w:rsidRPr="0067015F">
              <w:rPr>
                <w:rFonts w:ascii="Times New Roman" w:hAnsi="Times New Roman" w:cs="Times New Roman"/>
                <w:sz w:val="24"/>
                <w:szCs w:val="24"/>
              </w:rPr>
              <w:tab/>
              <w:t>перечень членов Ревизионной комиссии Общества, голосующих путем направления письменных мнений;</w:t>
            </w:r>
          </w:p>
          <w:p w14:paraId="59E3019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информацию о кворуме заседания;</w:t>
            </w:r>
          </w:p>
          <w:p w14:paraId="74BFF94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перечень вопросов, включенных в повестку дня заседания;</w:t>
            </w:r>
          </w:p>
          <w:p w14:paraId="03CC192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основные положения выступлений, докладов и отчетов по вопросам повестки дня (только для заседания, проводимого в форме совместного присутствия);</w:t>
            </w:r>
          </w:p>
          <w:p w14:paraId="47EEA64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w:t>
            </w:r>
            <w:r w:rsidRPr="0067015F">
              <w:rPr>
                <w:rFonts w:ascii="Times New Roman" w:hAnsi="Times New Roman" w:cs="Times New Roman"/>
                <w:sz w:val="24"/>
                <w:szCs w:val="24"/>
              </w:rPr>
              <w:tab/>
              <w:t>информацию о наличии особых мнений членов Ревизионной комиссии Общества;</w:t>
            </w:r>
          </w:p>
          <w:p w14:paraId="296E680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w:t>
            </w:r>
            <w:r w:rsidRPr="0067015F">
              <w:rPr>
                <w:rFonts w:ascii="Times New Roman" w:hAnsi="Times New Roman" w:cs="Times New Roman"/>
                <w:sz w:val="24"/>
                <w:szCs w:val="24"/>
              </w:rPr>
              <w:tab/>
              <w:t>вопросы, поставленные на голосование, и итоги голосования по ним;</w:t>
            </w:r>
          </w:p>
          <w:p w14:paraId="0B98E9A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9)</w:t>
            </w:r>
            <w:r w:rsidRPr="0067015F">
              <w:rPr>
                <w:rFonts w:ascii="Times New Roman" w:hAnsi="Times New Roman" w:cs="Times New Roman"/>
                <w:sz w:val="24"/>
                <w:szCs w:val="24"/>
              </w:rPr>
              <w:tab/>
              <w:t>решения, принятые Ревизионной комиссией Общества.</w:t>
            </w:r>
          </w:p>
        </w:tc>
        <w:tc>
          <w:tcPr>
            <w:tcW w:w="5103" w:type="dxa"/>
            <w:tcBorders>
              <w:top w:val="single" w:sz="4" w:space="0" w:color="000000"/>
              <w:left w:val="single" w:sz="4" w:space="0" w:color="000000"/>
              <w:bottom w:val="single" w:sz="4" w:space="0" w:color="000000"/>
            </w:tcBorders>
            <w:shd w:val="clear" w:color="auto" w:fill="auto"/>
          </w:tcPr>
          <w:p w14:paraId="1D53E3BA" w14:textId="551EE2D8" w:rsidR="00FF305E" w:rsidRPr="0067015F" w:rsidRDefault="00FF305E" w:rsidP="00FF305E">
            <w:pPr>
              <w:widowControl w:val="0"/>
              <w:tabs>
                <w:tab w:val="left" w:pos="1276"/>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6540D6B" w14:textId="00835F41"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2D138A5F"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68FE961" w14:textId="248E4320"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84</w:t>
            </w:r>
          </w:p>
        </w:tc>
        <w:tc>
          <w:tcPr>
            <w:tcW w:w="5387" w:type="dxa"/>
            <w:tcBorders>
              <w:top w:val="single" w:sz="4" w:space="0" w:color="000000"/>
              <w:left w:val="single" w:sz="4" w:space="0" w:color="000000"/>
              <w:bottom w:val="single" w:sz="4" w:space="0" w:color="000000"/>
            </w:tcBorders>
            <w:shd w:val="clear" w:color="auto" w:fill="auto"/>
          </w:tcPr>
          <w:p w14:paraId="79F8E6F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8.22.</w:t>
            </w:r>
            <w:r w:rsidRPr="0067015F">
              <w:rPr>
                <w:rFonts w:ascii="Times New Roman" w:hAnsi="Times New Roman" w:cs="Times New Roman"/>
                <w:sz w:val="24"/>
                <w:szCs w:val="24"/>
              </w:rPr>
              <w:tab/>
              <w:t>Протокол заседания Ревизионной комиссии Общества составляется в двух экземплярах не позднее 5 (Пяти) рабочих дней со дня проведения заседания (подведения итогов заочного голосования) и подписывается Председателем Ревизионной комиссии Общества и Секретарем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5CC13219" w14:textId="71626D32" w:rsidR="00FF305E" w:rsidRPr="0067015F" w:rsidRDefault="00FF305E" w:rsidP="00FF305E">
            <w:pPr>
              <w:widowControl w:val="0"/>
              <w:tabs>
                <w:tab w:val="left" w:pos="604"/>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AABD4E7" w14:textId="0C3A688D"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7A4AA519"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61B01A14" w14:textId="33E185FC"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85</w:t>
            </w:r>
          </w:p>
        </w:tc>
        <w:tc>
          <w:tcPr>
            <w:tcW w:w="5387" w:type="dxa"/>
            <w:tcBorders>
              <w:top w:val="single" w:sz="4" w:space="0" w:color="000000"/>
              <w:left w:val="single" w:sz="4" w:space="0" w:color="000000"/>
              <w:bottom w:val="single" w:sz="4" w:space="0" w:color="000000"/>
            </w:tcBorders>
            <w:shd w:val="clear" w:color="auto" w:fill="auto"/>
          </w:tcPr>
          <w:p w14:paraId="3BE55A9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8.23.</w:t>
            </w:r>
            <w:r w:rsidRPr="0067015F">
              <w:rPr>
                <w:rFonts w:ascii="Times New Roman" w:hAnsi="Times New Roman" w:cs="Times New Roman"/>
                <w:sz w:val="24"/>
                <w:szCs w:val="24"/>
              </w:rPr>
              <w:tab/>
              <w:t>К протоколу заседания прилагаются материалы (заключения, акты и иные документы), послужившие основанием для принятия решений.</w:t>
            </w:r>
          </w:p>
        </w:tc>
        <w:tc>
          <w:tcPr>
            <w:tcW w:w="5103" w:type="dxa"/>
            <w:tcBorders>
              <w:top w:val="single" w:sz="4" w:space="0" w:color="000000"/>
              <w:left w:val="single" w:sz="4" w:space="0" w:color="000000"/>
              <w:bottom w:val="single" w:sz="4" w:space="0" w:color="000000"/>
            </w:tcBorders>
            <w:shd w:val="clear" w:color="auto" w:fill="auto"/>
          </w:tcPr>
          <w:p w14:paraId="68D221B5" w14:textId="7E3B1753" w:rsidR="00FF305E" w:rsidRPr="0067015F" w:rsidRDefault="00FF305E" w:rsidP="00FF305E">
            <w:pPr>
              <w:widowControl w:val="0"/>
              <w:tabs>
                <w:tab w:val="left" w:pos="604"/>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0641370" w14:textId="4AEC8373"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2BB738F6"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1CACA220" w14:textId="08281064"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86</w:t>
            </w:r>
          </w:p>
        </w:tc>
        <w:tc>
          <w:tcPr>
            <w:tcW w:w="5387" w:type="dxa"/>
            <w:tcBorders>
              <w:top w:val="single" w:sz="4" w:space="0" w:color="000000"/>
              <w:left w:val="single" w:sz="4" w:space="0" w:color="000000"/>
              <w:bottom w:val="single" w:sz="4" w:space="0" w:color="000000"/>
            </w:tcBorders>
            <w:shd w:val="clear" w:color="auto" w:fill="auto"/>
          </w:tcPr>
          <w:p w14:paraId="25D46AC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8.24.</w:t>
            </w:r>
            <w:r w:rsidRPr="0067015F">
              <w:rPr>
                <w:rFonts w:ascii="Times New Roman" w:hAnsi="Times New Roman" w:cs="Times New Roman"/>
                <w:sz w:val="24"/>
                <w:szCs w:val="24"/>
              </w:rPr>
              <w:tab/>
              <w:t>В случае если согласование обсуждаемых вопросов происходило опросным путем, к протоколу прикладываются опросные листы, полученные от членов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61116D98" w14:textId="202A0A4B" w:rsidR="00FF305E" w:rsidRPr="0067015F" w:rsidRDefault="00FF305E" w:rsidP="00FF305E">
            <w:pPr>
              <w:widowControl w:val="0"/>
              <w:tabs>
                <w:tab w:val="left" w:pos="1276"/>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4A6527B" w14:textId="1CD8B5B3"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7972960F"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F110E02" w14:textId="747ED36D"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87</w:t>
            </w:r>
          </w:p>
        </w:tc>
        <w:tc>
          <w:tcPr>
            <w:tcW w:w="5387" w:type="dxa"/>
            <w:tcBorders>
              <w:top w:val="single" w:sz="4" w:space="0" w:color="000000"/>
              <w:left w:val="single" w:sz="4" w:space="0" w:color="000000"/>
              <w:bottom w:val="single" w:sz="4" w:space="0" w:color="000000"/>
            </w:tcBorders>
            <w:shd w:val="clear" w:color="auto" w:fill="auto"/>
          </w:tcPr>
          <w:p w14:paraId="3C5337F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8.25.</w:t>
            </w:r>
            <w:r w:rsidRPr="0067015F">
              <w:rPr>
                <w:rFonts w:ascii="Times New Roman" w:hAnsi="Times New Roman" w:cs="Times New Roman"/>
                <w:sz w:val="24"/>
                <w:szCs w:val="24"/>
              </w:rPr>
              <w:tab/>
              <w:t>Копии протоколов Ревизионной комиссии Общества предоставляются (направляются) всем членам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5F98003C" w14:textId="41B62B2E" w:rsidR="00FF305E" w:rsidRPr="0067015F" w:rsidRDefault="00FF305E" w:rsidP="00FF305E">
            <w:pPr>
              <w:widowControl w:val="0"/>
              <w:tabs>
                <w:tab w:val="left" w:pos="1276"/>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54DEC64" w14:textId="04D67529"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6095F536"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BF3C692" w14:textId="57F97C2E"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88</w:t>
            </w:r>
          </w:p>
        </w:tc>
        <w:tc>
          <w:tcPr>
            <w:tcW w:w="5387" w:type="dxa"/>
            <w:tcBorders>
              <w:top w:val="single" w:sz="4" w:space="0" w:color="000000"/>
              <w:left w:val="single" w:sz="4" w:space="0" w:color="000000"/>
              <w:bottom w:val="single" w:sz="4" w:space="0" w:color="000000"/>
            </w:tcBorders>
            <w:shd w:val="clear" w:color="auto" w:fill="auto"/>
          </w:tcPr>
          <w:p w14:paraId="1215921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8.26.</w:t>
            </w:r>
            <w:r w:rsidRPr="0067015F">
              <w:rPr>
                <w:rFonts w:ascii="Times New Roman" w:hAnsi="Times New Roman" w:cs="Times New Roman"/>
                <w:sz w:val="24"/>
                <w:szCs w:val="24"/>
              </w:rPr>
              <w:tab/>
              <w:t>Хранение первого экземпляра протокола обеспечивает Секретарь Ревизионной комиссии Общества.</w:t>
            </w:r>
          </w:p>
          <w:p w14:paraId="6092B8B9" w14:textId="77777777" w:rsidR="00FF305E" w:rsidRPr="0067015F" w:rsidRDefault="00FF305E" w:rsidP="00FF305E">
            <w:pPr>
              <w:spacing w:after="0" w:line="240" w:lineRule="auto"/>
              <w:ind w:firstLine="329"/>
              <w:jc w:val="both"/>
              <w:rPr>
                <w:rFonts w:ascii="Times New Roman" w:hAnsi="Times New Roman" w:cs="Times New Roman"/>
                <w:sz w:val="24"/>
                <w:szCs w:val="24"/>
              </w:rPr>
            </w:pPr>
            <w:r w:rsidRPr="0067015F">
              <w:rPr>
                <w:rFonts w:ascii="Times New Roman" w:hAnsi="Times New Roman" w:cs="Times New Roman"/>
                <w:sz w:val="24"/>
                <w:szCs w:val="24"/>
              </w:rPr>
              <w:t>Второй экземпляр протокола передается на хранение в Общество. Общество обязано хранить протоколы заседаний Ревизионной комиссии Общества и обеспечивать их предоставление по требованию акционеров Общества.</w:t>
            </w:r>
          </w:p>
        </w:tc>
        <w:tc>
          <w:tcPr>
            <w:tcW w:w="5103" w:type="dxa"/>
            <w:tcBorders>
              <w:top w:val="single" w:sz="4" w:space="0" w:color="000000"/>
              <w:left w:val="single" w:sz="4" w:space="0" w:color="000000"/>
              <w:bottom w:val="single" w:sz="4" w:space="0" w:color="000000"/>
            </w:tcBorders>
            <w:shd w:val="clear" w:color="auto" w:fill="auto"/>
          </w:tcPr>
          <w:p w14:paraId="77C583C5" w14:textId="09E4206D" w:rsidR="00FF305E" w:rsidRPr="0067015F" w:rsidRDefault="00FF305E" w:rsidP="00FF305E">
            <w:pPr>
              <w:widowControl w:val="0"/>
              <w:tabs>
                <w:tab w:val="left" w:pos="1276"/>
                <w:tab w:val="left" w:pos="1701"/>
                <w:tab w:val="left" w:pos="538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F5D125A" w14:textId="28C0A372"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123956F6" w14:textId="77777777" w:rsidTr="0067015F">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31CCA096" w14:textId="275E06F4" w:rsidR="00FF305E" w:rsidRPr="0067015F" w:rsidRDefault="00FF305E" w:rsidP="00FF305E">
            <w:pPr>
              <w:spacing w:after="0" w:line="240" w:lineRule="auto"/>
              <w:jc w:val="center"/>
              <w:rPr>
                <w:rFonts w:ascii="Times New Roman" w:hAnsi="Times New Roman" w:cs="Times New Roman"/>
                <w:b/>
                <w:sz w:val="24"/>
                <w:szCs w:val="24"/>
              </w:rPr>
            </w:pPr>
            <w:r w:rsidRPr="0067015F">
              <w:rPr>
                <w:rFonts w:ascii="Times New Roman" w:hAnsi="Times New Roman" w:cs="Times New Roman"/>
                <w:b/>
                <w:sz w:val="24"/>
                <w:szCs w:val="24"/>
              </w:rPr>
              <w:t>Раздел 9</w:t>
            </w:r>
          </w:p>
        </w:tc>
      </w:tr>
      <w:tr w:rsidR="00FF305E" w:rsidRPr="0067015F" w14:paraId="308D3D2A"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3ED15D2" w14:textId="57FAC44B"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89</w:t>
            </w:r>
          </w:p>
        </w:tc>
        <w:tc>
          <w:tcPr>
            <w:tcW w:w="5387" w:type="dxa"/>
            <w:tcBorders>
              <w:top w:val="single" w:sz="4" w:space="0" w:color="000000"/>
              <w:left w:val="single" w:sz="4" w:space="0" w:color="000000"/>
              <w:bottom w:val="single" w:sz="4" w:space="0" w:color="000000"/>
            </w:tcBorders>
            <w:shd w:val="clear" w:color="auto" w:fill="auto"/>
          </w:tcPr>
          <w:p w14:paraId="696B0722" w14:textId="77777777" w:rsidR="00FF305E" w:rsidRPr="0067015F" w:rsidRDefault="00FF305E" w:rsidP="00FF305E">
            <w:pPr>
              <w:pStyle w:val="aff9"/>
              <w:numPr>
                <w:ilvl w:val="0"/>
                <w:numId w:val="32"/>
              </w:numPr>
              <w:ind w:left="0" w:firstLine="0"/>
              <w:jc w:val="both"/>
              <w:rPr>
                <w:b/>
                <w:sz w:val="24"/>
                <w:szCs w:val="24"/>
              </w:rPr>
            </w:pPr>
            <w:r w:rsidRPr="0067015F">
              <w:rPr>
                <w:b/>
                <w:sz w:val="24"/>
                <w:szCs w:val="24"/>
              </w:rPr>
              <w:t>Порядок проведения ревизионных проверок (ревизий)</w:t>
            </w:r>
          </w:p>
        </w:tc>
        <w:tc>
          <w:tcPr>
            <w:tcW w:w="5103" w:type="dxa"/>
            <w:tcBorders>
              <w:top w:val="single" w:sz="4" w:space="0" w:color="000000"/>
              <w:left w:val="single" w:sz="4" w:space="0" w:color="000000"/>
              <w:bottom w:val="single" w:sz="4" w:space="0" w:color="000000"/>
            </w:tcBorders>
            <w:shd w:val="clear" w:color="auto" w:fill="auto"/>
          </w:tcPr>
          <w:p w14:paraId="49FD8848" w14:textId="0F8D16B1" w:rsidR="00FF305E" w:rsidRPr="0067015F" w:rsidRDefault="00FF305E" w:rsidP="00FF305E">
            <w:pPr>
              <w:spacing w:after="0" w:line="240" w:lineRule="auto"/>
              <w:jc w:val="both"/>
              <w:rPr>
                <w:rFonts w:ascii="Times New Roman" w:hAnsi="Times New Roman" w:cs="Times New Roman"/>
                <w:b/>
                <w:sz w:val="24"/>
                <w:szCs w:val="24"/>
              </w:rPr>
            </w:pPr>
            <w:r w:rsidRPr="0067015F">
              <w:rPr>
                <w:rFonts w:ascii="Times New Roman" w:hAnsi="Times New Roman" w:cs="Times New Roman"/>
                <w:b/>
                <w:sz w:val="24"/>
                <w:szCs w:val="24"/>
              </w:rPr>
              <w:t>9.</w:t>
            </w:r>
            <w:r w:rsidRPr="0067015F">
              <w:rPr>
                <w:rFonts w:ascii="Times New Roman" w:hAnsi="Times New Roman" w:cs="Times New Roman"/>
                <w:b/>
                <w:sz w:val="24"/>
                <w:szCs w:val="24"/>
              </w:rPr>
              <w:tab/>
              <w:t xml:space="preserve">Привлечение </w:t>
            </w:r>
            <w:r w:rsidR="006E073B" w:rsidRPr="006E073B">
              <w:rPr>
                <w:rFonts w:ascii="Times New Roman" w:hAnsi="Times New Roman" w:cs="Times New Roman"/>
                <w:b/>
                <w:sz w:val="24"/>
                <w:szCs w:val="24"/>
              </w:rPr>
              <w:t>к ревизионным проверкам (ревизиям) экспертов</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E61FF56" w14:textId="3672920D"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7BED8A0B"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5705391" w14:textId="64426596"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90</w:t>
            </w:r>
          </w:p>
        </w:tc>
        <w:tc>
          <w:tcPr>
            <w:tcW w:w="5387" w:type="dxa"/>
            <w:tcBorders>
              <w:top w:val="single" w:sz="4" w:space="0" w:color="000000"/>
              <w:left w:val="single" w:sz="4" w:space="0" w:color="000000"/>
              <w:bottom w:val="single" w:sz="4" w:space="0" w:color="000000"/>
            </w:tcBorders>
            <w:shd w:val="clear" w:color="auto" w:fill="auto"/>
          </w:tcPr>
          <w:p w14:paraId="3142BD5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9.1.</w:t>
            </w:r>
            <w:r w:rsidRPr="0067015F">
              <w:rPr>
                <w:rFonts w:ascii="Times New Roman" w:hAnsi="Times New Roman" w:cs="Times New Roman"/>
                <w:sz w:val="24"/>
                <w:szCs w:val="24"/>
              </w:rPr>
              <w:tab/>
              <w:t>Проверка (ревизия) финансово-хозяйственной деятельности Общества осуществляется по итогам деятельности Общества за год, а также в любое время по инициативе Ревизионной комиссии Общества, решению Общего собрания акционеров Общества, Совета директоров Общества или по требованию акционера (акционеров) Общества, владеющего в совокупности не менее чем 10 (Десятью) процентами голосующих акций Общества.</w:t>
            </w:r>
          </w:p>
        </w:tc>
        <w:tc>
          <w:tcPr>
            <w:tcW w:w="5103" w:type="dxa"/>
            <w:tcBorders>
              <w:top w:val="single" w:sz="4" w:space="0" w:color="000000"/>
              <w:left w:val="single" w:sz="4" w:space="0" w:color="000000"/>
              <w:bottom w:val="single" w:sz="4" w:space="0" w:color="000000"/>
            </w:tcBorders>
            <w:shd w:val="clear" w:color="auto" w:fill="auto"/>
          </w:tcPr>
          <w:p w14:paraId="68658585" w14:textId="3B76770A"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9.1.</w:t>
            </w:r>
            <w:r w:rsidRPr="0067015F">
              <w:rPr>
                <w:rFonts w:ascii="Times New Roman" w:hAnsi="Times New Roman" w:cs="Times New Roman"/>
                <w:sz w:val="24"/>
                <w:szCs w:val="24"/>
              </w:rPr>
              <w:tab/>
              <w:t>Ревизионная комиссия Общества вправе привлекать к своей работе специалистов (экспертов) на основании заключаемых договоров между ними и Обществом. Условия договоров с привлекаемыми специалистами (экспертами), не являющимися членами Ревизионной комиссии Общества, утверждаются решением Совета директоров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9C028E5" w14:textId="647AFB9A"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301FEDCB"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62D5B251" w14:textId="168607BC"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91</w:t>
            </w:r>
          </w:p>
        </w:tc>
        <w:tc>
          <w:tcPr>
            <w:tcW w:w="5387" w:type="dxa"/>
            <w:tcBorders>
              <w:top w:val="single" w:sz="4" w:space="0" w:color="000000"/>
              <w:left w:val="single" w:sz="4" w:space="0" w:color="000000"/>
              <w:bottom w:val="single" w:sz="4" w:space="0" w:color="000000"/>
            </w:tcBorders>
            <w:shd w:val="clear" w:color="auto" w:fill="auto"/>
          </w:tcPr>
          <w:p w14:paraId="3B26C40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9.2.</w:t>
            </w:r>
            <w:r w:rsidRPr="0067015F">
              <w:rPr>
                <w:rFonts w:ascii="Times New Roman" w:hAnsi="Times New Roman" w:cs="Times New Roman"/>
                <w:sz w:val="24"/>
                <w:szCs w:val="24"/>
              </w:rPr>
              <w:tab/>
              <w:t>Плановая проверка (ревизия) финансово-хозяйственной деятельности Общества проводится в соответствии с утвержденным годовым планом работы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593B7BB6" w14:textId="4AC18197"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9.2.</w:t>
            </w:r>
            <w:r w:rsidRPr="0067015F">
              <w:rPr>
                <w:rFonts w:ascii="Times New Roman" w:hAnsi="Times New Roman" w:cs="Times New Roman"/>
                <w:sz w:val="24"/>
                <w:szCs w:val="24"/>
              </w:rPr>
              <w:tab/>
              <w:t xml:space="preserve">В качестве специалистов (экспертов) могут выступать как физические, так и юридические лица (специализированные организации). Привлечение специализированных организаций осуществляется в порядке, установленном законодательством и внутренними </w:t>
            </w:r>
            <w:r w:rsidRPr="0067015F">
              <w:rPr>
                <w:rFonts w:ascii="Times New Roman" w:hAnsi="Times New Roman" w:cs="Times New Roman"/>
                <w:sz w:val="24"/>
                <w:szCs w:val="24"/>
              </w:rPr>
              <w:lastRenderedPageBreak/>
              <w:t>документами Общества, регламентирующими закупочную деятельность.</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A05EB47" w14:textId="464EC2A0"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5A829A6B"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3F246E8" w14:textId="616B4490"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92</w:t>
            </w:r>
          </w:p>
        </w:tc>
        <w:tc>
          <w:tcPr>
            <w:tcW w:w="5387" w:type="dxa"/>
            <w:tcBorders>
              <w:top w:val="single" w:sz="4" w:space="0" w:color="000000"/>
              <w:left w:val="single" w:sz="4" w:space="0" w:color="000000"/>
              <w:bottom w:val="single" w:sz="4" w:space="0" w:color="000000"/>
            </w:tcBorders>
            <w:shd w:val="clear" w:color="auto" w:fill="auto"/>
          </w:tcPr>
          <w:p w14:paraId="10971B0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9.3.</w:t>
            </w:r>
            <w:r w:rsidRPr="0067015F">
              <w:rPr>
                <w:rFonts w:ascii="Times New Roman" w:hAnsi="Times New Roman" w:cs="Times New Roman"/>
                <w:sz w:val="24"/>
                <w:szCs w:val="24"/>
              </w:rPr>
              <w:tab/>
              <w:t>Внеплановая проверка (ревизия) финансово-хозяйственной деятельности Общества проводится:</w:t>
            </w:r>
          </w:p>
          <w:p w14:paraId="0FF4D93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на основании решения Ревизионной комиссии Общества;</w:t>
            </w:r>
          </w:p>
          <w:p w14:paraId="3F3D447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на основании решения Общего собрания акционеров Общества, Совета директоров Общества;</w:t>
            </w:r>
          </w:p>
          <w:p w14:paraId="2C78088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по требованию акционеров (акционера) Общества, владеющих в совокупности не менее чем 10 (Десятью) процентами голосующих акций Общества.</w:t>
            </w:r>
          </w:p>
        </w:tc>
        <w:tc>
          <w:tcPr>
            <w:tcW w:w="5103" w:type="dxa"/>
            <w:tcBorders>
              <w:top w:val="single" w:sz="4" w:space="0" w:color="000000"/>
              <w:left w:val="single" w:sz="4" w:space="0" w:color="000000"/>
              <w:bottom w:val="single" w:sz="4" w:space="0" w:color="000000"/>
            </w:tcBorders>
            <w:shd w:val="clear" w:color="auto" w:fill="auto"/>
          </w:tcPr>
          <w:p w14:paraId="32C128A6" w14:textId="7C955837" w:rsidR="00FF305E" w:rsidRPr="0067015F" w:rsidRDefault="00FF305E" w:rsidP="00FF305E">
            <w:pPr>
              <w:tabs>
                <w:tab w:val="left" w:pos="462"/>
              </w:tabs>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9.3.</w:t>
            </w:r>
            <w:r w:rsidRPr="0067015F">
              <w:rPr>
                <w:rFonts w:ascii="Times New Roman" w:hAnsi="Times New Roman" w:cs="Times New Roman"/>
                <w:sz w:val="24"/>
                <w:szCs w:val="24"/>
              </w:rPr>
              <w:tab/>
              <w:t>Решение о необходимости привлечения специалистов (экспертов) принимается Ревизионной комиссией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7412DB0" w14:textId="048D7E92"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2F08A3B2"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F6AE0C6" w14:textId="7997856D"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93</w:t>
            </w:r>
          </w:p>
        </w:tc>
        <w:tc>
          <w:tcPr>
            <w:tcW w:w="5387" w:type="dxa"/>
            <w:tcBorders>
              <w:top w:val="single" w:sz="4" w:space="0" w:color="000000"/>
              <w:left w:val="single" w:sz="4" w:space="0" w:color="000000"/>
              <w:bottom w:val="single" w:sz="4" w:space="0" w:color="000000"/>
            </w:tcBorders>
            <w:shd w:val="clear" w:color="auto" w:fill="auto"/>
          </w:tcPr>
          <w:p w14:paraId="223DE6F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9.4.</w:t>
            </w:r>
            <w:r w:rsidRPr="0067015F">
              <w:rPr>
                <w:rFonts w:ascii="Times New Roman" w:hAnsi="Times New Roman" w:cs="Times New Roman"/>
                <w:sz w:val="24"/>
                <w:szCs w:val="24"/>
              </w:rPr>
              <w:tab/>
              <w:t>Если иное не установлено решением Ревизионной комиссии Общества, Общего собрания акционеров Общества о проведении внеплановой проверки (ревизии), заседание Ревизионной комиссии Общества, подлежащее проведению в соответствии с пунктом 8.16 настоящего Положения, должно быть проведено не позднее 30 (Тридцати) рабочих дней с даты поступления письменного требования или решения, указанного в пункте 9.3 настоящего Положения.</w:t>
            </w:r>
          </w:p>
        </w:tc>
        <w:tc>
          <w:tcPr>
            <w:tcW w:w="5103" w:type="dxa"/>
            <w:tcBorders>
              <w:top w:val="single" w:sz="4" w:space="0" w:color="000000"/>
              <w:left w:val="single" w:sz="4" w:space="0" w:color="000000"/>
              <w:bottom w:val="single" w:sz="4" w:space="0" w:color="000000"/>
            </w:tcBorders>
            <w:shd w:val="clear" w:color="auto" w:fill="auto"/>
          </w:tcPr>
          <w:p w14:paraId="3BD2862B" w14:textId="0866386F" w:rsidR="00FF305E" w:rsidRPr="0067015F" w:rsidRDefault="00FF305E" w:rsidP="00FF305E">
            <w:pPr>
              <w:tabs>
                <w:tab w:val="left" w:pos="462"/>
              </w:tabs>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9.4.</w:t>
            </w:r>
            <w:r w:rsidRPr="0067015F">
              <w:rPr>
                <w:rFonts w:ascii="Times New Roman" w:hAnsi="Times New Roman" w:cs="Times New Roman"/>
                <w:sz w:val="24"/>
                <w:szCs w:val="24"/>
              </w:rPr>
              <w:tab/>
              <w:t>Решение оформляется протоколом заседания Ревизионной комиссии Общества, в котором должны быть отражены основания для привлечения специалистов (экспертов).</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67203CE" w14:textId="262A9015"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4FAEADDD"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97C9D6E" w14:textId="3CA6A440"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94</w:t>
            </w:r>
          </w:p>
        </w:tc>
        <w:tc>
          <w:tcPr>
            <w:tcW w:w="5387" w:type="dxa"/>
            <w:tcBorders>
              <w:top w:val="single" w:sz="4" w:space="0" w:color="000000"/>
              <w:left w:val="single" w:sz="4" w:space="0" w:color="000000"/>
              <w:bottom w:val="single" w:sz="4" w:space="0" w:color="000000"/>
            </w:tcBorders>
            <w:shd w:val="clear" w:color="auto" w:fill="auto"/>
          </w:tcPr>
          <w:p w14:paraId="3CB086E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9.5.</w:t>
            </w:r>
            <w:r w:rsidRPr="0067015F">
              <w:rPr>
                <w:rFonts w:ascii="Times New Roman" w:hAnsi="Times New Roman" w:cs="Times New Roman"/>
                <w:sz w:val="24"/>
                <w:szCs w:val="24"/>
              </w:rPr>
              <w:tab/>
              <w:t>Проверка (ревизия) финансово-хозяйственной деятельности Общества осуществляется в соответствии с программой проверки (ревизии) и решениями, принятыми на заседаниях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5B338B1B" w14:textId="548FB6F1"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9.5.</w:t>
            </w:r>
            <w:r w:rsidRPr="0067015F">
              <w:rPr>
                <w:rFonts w:ascii="Times New Roman" w:hAnsi="Times New Roman" w:cs="Times New Roman"/>
                <w:sz w:val="24"/>
                <w:szCs w:val="24"/>
              </w:rPr>
              <w:tab/>
              <w:t>По итогам принятия Ревизионной комиссией Общества решения о необходимости привлечения специалистов (экспертов) Председатель Ревизионной комиссии Общества в порядке, установленным внутренними документами Общества, инициирует включение в повестку дня заседания или заочного голосования соответствующего вопроса.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36C6013" w14:textId="1E61DB5F"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4C1AC52F"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B50E5E0" w14:textId="561BAE5D"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95</w:t>
            </w:r>
          </w:p>
        </w:tc>
        <w:tc>
          <w:tcPr>
            <w:tcW w:w="5387" w:type="dxa"/>
            <w:tcBorders>
              <w:top w:val="single" w:sz="4" w:space="0" w:color="000000"/>
              <w:left w:val="single" w:sz="4" w:space="0" w:color="000000"/>
              <w:bottom w:val="single" w:sz="4" w:space="0" w:color="000000"/>
            </w:tcBorders>
            <w:shd w:val="clear" w:color="auto" w:fill="auto"/>
          </w:tcPr>
          <w:p w14:paraId="698FC67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9.6.</w:t>
            </w:r>
            <w:r w:rsidRPr="0067015F">
              <w:rPr>
                <w:rFonts w:ascii="Times New Roman" w:hAnsi="Times New Roman" w:cs="Times New Roman"/>
                <w:sz w:val="24"/>
                <w:szCs w:val="24"/>
              </w:rPr>
              <w:tab/>
              <w:t>При проведении проверки (ревизии) Ревизионной комиссией Общества осуществляются:</w:t>
            </w:r>
          </w:p>
          <w:p w14:paraId="4BBDF2C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Уставу Общества, внутренним документам Общества;</w:t>
            </w:r>
          </w:p>
          <w:p w14:paraId="5117F94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проверка (ревизия) и анализ финансового состояния Общества, его платежеспособности, функционирования системы внутреннего контроля и системы управления рисками,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14:paraId="1FC25CE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контроль за расходованием денежных средств Общества в соответствии с утвержденным бизнес-планом и бюджетом Общества;</w:t>
            </w:r>
          </w:p>
          <w:p w14:paraId="7E73C4E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контроль за формированием и использованием резервного и иных специальных фондов Общества;</w:t>
            </w:r>
          </w:p>
          <w:p w14:paraId="3A56368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проверка (ревизия)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14:paraId="187693B7"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6)</w:t>
            </w:r>
            <w:r w:rsidRPr="0067015F">
              <w:rPr>
                <w:rFonts w:ascii="Times New Roman" w:hAnsi="Times New Roman" w:cs="Times New Roman"/>
                <w:sz w:val="24"/>
                <w:szCs w:val="24"/>
              </w:rPr>
              <w:tab/>
              <w:t>контроль за соблюдением установленного порядка списания на убытки Общества задолженности неплатежеспособных кредиторов;</w:t>
            </w:r>
          </w:p>
          <w:p w14:paraId="180D8F9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w:t>
            </w:r>
            <w:r w:rsidRPr="0067015F">
              <w:rPr>
                <w:rFonts w:ascii="Times New Roman" w:hAnsi="Times New Roman" w:cs="Times New Roman"/>
                <w:sz w:val="24"/>
                <w:szCs w:val="24"/>
              </w:rPr>
              <w:tab/>
              <w:t>проверка (ревизия) хозяйственных операций Общества, осуществляемых в соответствии с заключенными договорами;</w:t>
            </w:r>
          </w:p>
          <w:p w14:paraId="5B49C7C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w:t>
            </w:r>
            <w:r w:rsidRPr="0067015F">
              <w:rPr>
                <w:rFonts w:ascii="Times New Roman" w:hAnsi="Times New Roman" w:cs="Times New Roman"/>
                <w:sz w:val="24"/>
                <w:szCs w:val="24"/>
              </w:rPr>
              <w:tab/>
              <w:t>проверка (ревизия) соблюдения при использовании материальных, трудовых и финансовых ресурсов в финансово-хозяйственной деятельности действующих договоров, норм и нормативов, утвержденных смет и других документов, регламентирующих деятельность Общества;</w:t>
            </w:r>
          </w:p>
          <w:p w14:paraId="3882F5A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9)</w:t>
            </w:r>
            <w:r w:rsidRPr="0067015F">
              <w:rPr>
                <w:rFonts w:ascii="Times New Roman" w:hAnsi="Times New Roman" w:cs="Times New Roman"/>
                <w:sz w:val="24"/>
                <w:szCs w:val="24"/>
              </w:rPr>
              <w:tab/>
              <w:t>контроль за сохранностью и использованием основных средств;</w:t>
            </w:r>
          </w:p>
          <w:p w14:paraId="13174DB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w:t>
            </w:r>
            <w:r w:rsidRPr="0067015F">
              <w:rPr>
                <w:rFonts w:ascii="Times New Roman" w:hAnsi="Times New Roman" w:cs="Times New Roman"/>
                <w:sz w:val="24"/>
                <w:szCs w:val="24"/>
              </w:rPr>
              <w:tab/>
              <w:t>проверка (ревизия)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14:paraId="000CCF2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w:t>
            </w:r>
            <w:r w:rsidRPr="0067015F">
              <w:rPr>
                <w:rFonts w:ascii="Times New Roman" w:hAnsi="Times New Roman" w:cs="Times New Roman"/>
                <w:sz w:val="24"/>
                <w:szCs w:val="24"/>
              </w:rPr>
              <w:tab/>
              <w:t>выработка рекомендаций для органов управления Общества;</w:t>
            </w:r>
          </w:p>
          <w:p w14:paraId="0673E01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12)</w:t>
            </w:r>
            <w:r w:rsidRPr="0067015F">
              <w:rPr>
                <w:rFonts w:ascii="Times New Roman" w:hAnsi="Times New Roman" w:cs="Times New Roman"/>
                <w:sz w:val="24"/>
                <w:szCs w:val="24"/>
              </w:rPr>
              <w:tab/>
              <w:t>иные действия (мероприятия), связанные с проверкой (ревизией) финансово-хозяйственной деятельности Общества.</w:t>
            </w:r>
          </w:p>
        </w:tc>
        <w:tc>
          <w:tcPr>
            <w:tcW w:w="5103" w:type="dxa"/>
            <w:tcBorders>
              <w:top w:val="single" w:sz="4" w:space="0" w:color="000000"/>
              <w:left w:val="single" w:sz="4" w:space="0" w:color="000000"/>
              <w:bottom w:val="single" w:sz="4" w:space="0" w:color="000000"/>
            </w:tcBorders>
            <w:shd w:val="clear" w:color="auto" w:fill="auto"/>
          </w:tcPr>
          <w:p w14:paraId="15823182" w14:textId="1DB5E464" w:rsidR="00FF305E" w:rsidRPr="0067015F" w:rsidRDefault="00FF305E" w:rsidP="00FF305E">
            <w:pPr>
              <w:tabs>
                <w:tab w:val="left" w:pos="462"/>
              </w:tabs>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EB1F542" w14:textId="726F5C47"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59EE9639" w14:textId="77777777" w:rsidTr="0067015F">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3F772C63" w14:textId="0AECEB8B" w:rsidR="00FF305E" w:rsidRPr="0067015F" w:rsidRDefault="00FF305E" w:rsidP="00FF305E">
            <w:pPr>
              <w:spacing w:after="0" w:line="240" w:lineRule="auto"/>
              <w:jc w:val="center"/>
              <w:rPr>
                <w:rFonts w:ascii="Times New Roman" w:hAnsi="Times New Roman" w:cs="Times New Roman"/>
                <w:b/>
                <w:sz w:val="24"/>
                <w:szCs w:val="24"/>
              </w:rPr>
            </w:pPr>
            <w:r w:rsidRPr="0067015F">
              <w:rPr>
                <w:rFonts w:ascii="Times New Roman" w:hAnsi="Times New Roman" w:cs="Times New Roman"/>
                <w:b/>
                <w:sz w:val="24"/>
                <w:szCs w:val="24"/>
              </w:rPr>
              <w:t>Раздел 10</w:t>
            </w:r>
          </w:p>
        </w:tc>
      </w:tr>
      <w:tr w:rsidR="00FF305E" w:rsidRPr="0067015F" w14:paraId="1004CA4A"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673C0F48" w14:textId="4BF8573B"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96</w:t>
            </w:r>
          </w:p>
        </w:tc>
        <w:tc>
          <w:tcPr>
            <w:tcW w:w="5387" w:type="dxa"/>
            <w:tcBorders>
              <w:top w:val="single" w:sz="4" w:space="0" w:color="000000"/>
              <w:left w:val="single" w:sz="4" w:space="0" w:color="000000"/>
              <w:bottom w:val="single" w:sz="4" w:space="0" w:color="000000"/>
            </w:tcBorders>
            <w:shd w:val="clear" w:color="auto" w:fill="auto"/>
          </w:tcPr>
          <w:p w14:paraId="06232A1B" w14:textId="77777777" w:rsidR="00FF305E" w:rsidRPr="0067015F" w:rsidRDefault="00FF305E" w:rsidP="00FF305E">
            <w:pPr>
              <w:spacing w:after="0" w:line="240" w:lineRule="auto"/>
              <w:jc w:val="both"/>
              <w:rPr>
                <w:rFonts w:ascii="Times New Roman" w:hAnsi="Times New Roman" w:cs="Times New Roman"/>
                <w:b/>
                <w:sz w:val="24"/>
                <w:szCs w:val="24"/>
              </w:rPr>
            </w:pPr>
            <w:r w:rsidRPr="0067015F">
              <w:rPr>
                <w:rFonts w:ascii="Times New Roman" w:hAnsi="Times New Roman" w:cs="Times New Roman"/>
                <w:b/>
                <w:sz w:val="24"/>
                <w:szCs w:val="24"/>
              </w:rPr>
              <w:t>10.</w:t>
            </w:r>
            <w:r w:rsidRPr="0067015F">
              <w:rPr>
                <w:rFonts w:ascii="Times New Roman" w:hAnsi="Times New Roman" w:cs="Times New Roman"/>
                <w:b/>
                <w:sz w:val="24"/>
                <w:szCs w:val="24"/>
              </w:rPr>
              <w:tab/>
              <w:t>Привлечение к проверкам (ревизиям) экспертов</w:t>
            </w:r>
          </w:p>
        </w:tc>
        <w:tc>
          <w:tcPr>
            <w:tcW w:w="5103" w:type="dxa"/>
            <w:tcBorders>
              <w:top w:val="single" w:sz="4" w:space="0" w:color="000000"/>
              <w:left w:val="single" w:sz="4" w:space="0" w:color="000000"/>
              <w:bottom w:val="single" w:sz="4" w:space="0" w:color="000000"/>
            </w:tcBorders>
            <w:shd w:val="clear" w:color="auto" w:fill="auto"/>
          </w:tcPr>
          <w:p w14:paraId="0E130555" w14:textId="1FADB2EC"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b/>
                <w:sz w:val="24"/>
                <w:szCs w:val="24"/>
              </w:rPr>
              <w:t>10.</w:t>
            </w:r>
            <w:r w:rsidRPr="0067015F">
              <w:rPr>
                <w:rFonts w:ascii="Times New Roman" w:hAnsi="Times New Roman" w:cs="Times New Roman"/>
                <w:b/>
                <w:sz w:val="24"/>
                <w:szCs w:val="24"/>
              </w:rPr>
              <w:tab/>
              <w:t>Документы, формируемые по итогам ревизионной проверки (ревизии)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AC05836" w14:textId="6C6A65B0"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9B3493F"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2D134FA" w14:textId="07364126"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97</w:t>
            </w:r>
          </w:p>
        </w:tc>
        <w:tc>
          <w:tcPr>
            <w:tcW w:w="5387" w:type="dxa"/>
            <w:tcBorders>
              <w:top w:val="single" w:sz="4" w:space="0" w:color="000000"/>
              <w:left w:val="single" w:sz="4" w:space="0" w:color="000000"/>
              <w:bottom w:val="single" w:sz="4" w:space="0" w:color="000000"/>
            </w:tcBorders>
            <w:shd w:val="clear" w:color="auto" w:fill="auto"/>
          </w:tcPr>
          <w:p w14:paraId="4EEA283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10.1.</w:t>
            </w:r>
            <w:r w:rsidRPr="0067015F">
              <w:rPr>
                <w:rFonts w:ascii="Times New Roman" w:hAnsi="Times New Roman" w:cs="Times New Roman"/>
                <w:sz w:val="24"/>
                <w:szCs w:val="24"/>
              </w:rPr>
              <w:tab/>
              <w:t xml:space="preserve">Ревизионная комиссия Общества вправе привлекать к своей работе специалистов (экспертов) на основании заключаемых договоров </w:t>
            </w:r>
            <w:r w:rsidRPr="0067015F">
              <w:rPr>
                <w:rFonts w:ascii="Times New Roman" w:hAnsi="Times New Roman" w:cs="Times New Roman"/>
                <w:sz w:val="24"/>
                <w:szCs w:val="24"/>
              </w:rPr>
              <w:lastRenderedPageBreak/>
              <w:t>между ними и Обществом. Условия договоров с привлекаемыми специалистами (экспертами), не являющимися членами Ревизионной комиссии Общества, утверждаются решением Совета директоров Общества.</w:t>
            </w:r>
          </w:p>
        </w:tc>
        <w:tc>
          <w:tcPr>
            <w:tcW w:w="5103" w:type="dxa"/>
            <w:tcBorders>
              <w:top w:val="single" w:sz="4" w:space="0" w:color="000000"/>
              <w:left w:val="single" w:sz="4" w:space="0" w:color="000000"/>
              <w:bottom w:val="single" w:sz="4" w:space="0" w:color="000000"/>
            </w:tcBorders>
            <w:shd w:val="clear" w:color="auto" w:fill="auto"/>
          </w:tcPr>
          <w:p w14:paraId="0815DE8A" w14:textId="4EA13D80"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10.1.</w:t>
            </w:r>
            <w:r w:rsidRPr="0067015F">
              <w:rPr>
                <w:rFonts w:ascii="Times New Roman" w:hAnsi="Times New Roman" w:cs="Times New Roman"/>
                <w:sz w:val="24"/>
                <w:szCs w:val="24"/>
              </w:rPr>
              <w:tab/>
              <w:t xml:space="preserve">Итоговыми документами, </w:t>
            </w:r>
            <w:r w:rsidR="006E073B" w:rsidRPr="006E073B">
              <w:rPr>
                <w:rFonts w:ascii="Times New Roman" w:hAnsi="Times New Roman" w:cs="Times New Roman"/>
                <w:sz w:val="24"/>
                <w:szCs w:val="24"/>
              </w:rPr>
              <w:t xml:space="preserve">формируемыми Ревизионной комиссией по результатам </w:t>
            </w:r>
            <w:r w:rsidR="006E073B" w:rsidRPr="006E073B">
              <w:rPr>
                <w:rFonts w:ascii="Times New Roman" w:hAnsi="Times New Roman" w:cs="Times New Roman"/>
                <w:sz w:val="24"/>
                <w:szCs w:val="24"/>
              </w:rPr>
              <w:t xml:space="preserve">ревизионных </w:t>
            </w:r>
            <w:r w:rsidR="006E073B" w:rsidRPr="006E073B">
              <w:rPr>
                <w:rFonts w:ascii="Times New Roman" w:hAnsi="Times New Roman" w:cs="Times New Roman"/>
                <w:sz w:val="24"/>
                <w:szCs w:val="24"/>
              </w:rPr>
              <w:t xml:space="preserve">проверок (ревизий), </w:t>
            </w:r>
            <w:r w:rsidR="006E073B" w:rsidRPr="006E073B">
              <w:rPr>
                <w:rFonts w:ascii="Times New Roman" w:hAnsi="Times New Roman" w:cs="Times New Roman"/>
                <w:sz w:val="24"/>
                <w:szCs w:val="24"/>
              </w:rPr>
              <w:lastRenderedPageBreak/>
              <w:t>являются акт Ревизионной комиссии Общества, заключение Ревизионной комиссии Общества</w:t>
            </w:r>
            <w:r w:rsidRPr="0067015F">
              <w:rPr>
                <w:rFonts w:ascii="Times New Roman" w:hAnsi="Times New Roman" w:cs="Times New Roman"/>
                <w:sz w:val="24"/>
                <w:szCs w:val="24"/>
              </w:rPr>
              <w:t>.</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A0700B7" w14:textId="56EB6D23"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 xml:space="preserve">Приказ ПАО «Россети» от 23.04.2025 №212 «Об утверждении Типовых положений о </w:t>
            </w:r>
            <w:r w:rsidRPr="0067015F">
              <w:rPr>
                <w:rFonts w:ascii="Times New Roman" w:hAnsi="Times New Roman" w:cs="Times New Roman"/>
                <w:sz w:val="24"/>
                <w:szCs w:val="24"/>
              </w:rPr>
              <w:lastRenderedPageBreak/>
              <w:t>Ревизионных комиссиях ДО ПАО «Россети»</w:t>
            </w:r>
          </w:p>
        </w:tc>
      </w:tr>
      <w:tr w:rsidR="00FF305E" w:rsidRPr="0067015F" w14:paraId="25487846"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E0DA46B" w14:textId="29525304"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98</w:t>
            </w:r>
          </w:p>
        </w:tc>
        <w:tc>
          <w:tcPr>
            <w:tcW w:w="5387" w:type="dxa"/>
            <w:tcBorders>
              <w:top w:val="single" w:sz="4" w:space="0" w:color="000000"/>
              <w:left w:val="single" w:sz="4" w:space="0" w:color="000000"/>
              <w:bottom w:val="single" w:sz="4" w:space="0" w:color="000000"/>
            </w:tcBorders>
            <w:shd w:val="clear" w:color="auto" w:fill="auto"/>
          </w:tcPr>
          <w:p w14:paraId="2C696EF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10.2.</w:t>
            </w:r>
            <w:r w:rsidRPr="0067015F">
              <w:rPr>
                <w:rFonts w:ascii="Times New Roman" w:hAnsi="Times New Roman" w:cs="Times New Roman"/>
                <w:sz w:val="24"/>
                <w:szCs w:val="24"/>
              </w:rPr>
              <w:tab/>
              <w:t>В качестве специалистов (экспертов) могут выступать как физические, так и юридические лица (специализированные организации). Привлечение специализированных организаций осуществляется в порядке, установленном законодательством и внутренними документами Общества, регламентирующими закупочную деятельность.</w:t>
            </w:r>
          </w:p>
        </w:tc>
        <w:tc>
          <w:tcPr>
            <w:tcW w:w="5103" w:type="dxa"/>
            <w:tcBorders>
              <w:top w:val="single" w:sz="4" w:space="0" w:color="000000"/>
              <w:left w:val="single" w:sz="4" w:space="0" w:color="000000"/>
              <w:bottom w:val="single" w:sz="4" w:space="0" w:color="000000"/>
            </w:tcBorders>
            <w:shd w:val="clear" w:color="auto" w:fill="auto"/>
          </w:tcPr>
          <w:p w14:paraId="077D0AF2" w14:textId="39749D5E"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10.2.</w:t>
            </w:r>
            <w:r w:rsidRPr="0067015F">
              <w:rPr>
                <w:rFonts w:ascii="Times New Roman" w:hAnsi="Times New Roman" w:cs="Times New Roman"/>
                <w:sz w:val="24"/>
                <w:szCs w:val="24"/>
              </w:rPr>
              <w:tab/>
              <w:t xml:space="preserve">По итогам </w:t>
            </w:r>
            <w:r w:rsidR="006E073B" w:rsidRPr="006E073B">
              <w:rPr>
                <w:rFonts w:ascii="Times New Roman" w:hAnsi="Times New Roman" w:cs="Times New Roman"/>
                <w:sz w:val="24"/>
                <w:szCs w:val="24"/>
              </w:rPr>
              <w:t>каждой ревизионной проверки (ревизии) финансово-хозяйственной деятельности Общества составляется акт Ревизионной комиссии Общества. Акт Ревизионной комиссии Общества должен состоять из трех частей: вводной, аналитической и итоговой.</w:t>
            </w:r>
          </w:p>
          <w:p w14:paraId="6319A90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10.2.1. Вводная часть акта Ревизионной комиссии Общества должна включать:</w:t>
            </w:r>
          </w:p>
          <w:p w14:paraId="6A7727F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название документа в целом - «Акт Ревизионной комиссии Акционерного общества «Чеченэнерго»;</w:t>
            </w:r>
          </w:p>
          <w:p w14:paraId="7845438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дату и место составления акта Ревизионной комиссии Общества;</w:t>
            </w:r>
          </w:p>
          <w:p w14:paraId="143CD4E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дату (период) и место проведения ревизионной проверки (ревизии);</w:t>
            </w:r>
          </w:p>
          <w:p w14:paraId="7CC1998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основание ревизионной проверки (ревизии) (решение Ревизионной комиссии Общества, Общего собрания акционеров Общества, Совета директоров Общества, требование акционера (акционеров) Общества);</w:t>
            </w:r>
          </w:p>
          <w:p w14:paraId="2A2BE5E7"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цель ревизионной проверки (ревизии) (определение законности деятельности Общества, установление достоверности бухгалтерской и иной документации, ее соответствия законодательству Российской Федерации, др.);</w:t>
            </w:r>
          </w:p>
          <w:p w14:paraId="711F8D2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 xml:space="preserve">объект ревизионной проверки (ревизии) (определенная деятельность Общества, </w:t>
            </w:r>
            <w:r w:rsidRPr="0067015F">
              <w:rPr>
                <w:rFonts w:ascii="Times New Roman" w:hAnsi="Times New Roman" w:cs="Times New Roman"/>
                <w:sz w:val="24"/>
                <w:szCs w:val="24"/>
              </w:rPr>
              <w:lastRenderedPageBreak/>
              <w:t xml:space="preserve">финансовая и хозяйственная документация, включая бухгалтерскую </w:t>
            </w:r>
          </w:p>
          <w:p w14:paraId="62781BB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и статистическую отчетность, др.);</w:t>
            </w:r>
          </w:p>
          <w:p w14:paraId="34CD0F9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w:t>
            </w:r>
            <w:r w:rsidRPr="0067015F">
              <w:rPr>
                <w:rFonts w:ascii="Times New Roman" w:hAnsi="Times New Roman" w:cs="Times New Roman"/>
                <w:sz w:val="24"/>
                <w:szCs w:val="24"/>
              </w:rPr>
              <w:tab/>
              <w:t xml:space="preserve">перечень требований о предоставлении информации, заявленных в ходе ревизионной проверки (ревизии) органам управления, руководителям структурных </w:t>
            </w:r>
          </w:p>
          <w:p w14:paraId="39DB8C8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и обособленных подразделений Общества;</w:t>
            </w:r>
          </w:p>
          <w:p w14:paraId="36AA5F1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8)</w:t>
            </w:r>
            <w:r w:rsidRPr="0067015F">
              <w:rPr>
                <w:rFonts w:ascii="Times New Roman" w:hAnsi="Times New Roman" w:cs="Times New Roman"/>
                <w:sz w:val="24"/>
                <w:szCs w:val="24"/>
              </w:rPr>
              <w:tab/>
              <w:t xml:space="preserve">полученные отказы в предоставлении информации и мотивы </w:t>
            </w:r>
          </w:p>
          <w:p w14:paraId="410E1B7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ее непредставления;</w:t>
            </w:r>
          </w:p>
          <w:p w14:paraId="553F991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9)</w:t>
            </w:r>
            <w:r w:rsidRPr="0067015F">
              <w:rPr>
                <w:rFonts w:ascii="Times New Roman" w:hAnsi="Times New Roman" w:cs="Times New Roman"/>
                <w:sz w:val="24"/>
                <w:szCs w:val="24"/>
              </w:rPr>
              <w:tab/>
              <w:t>сведения о письменных объяснениях от единоличного исполнительного органа Общества, членов Совета директоров Общества и работников Общества;</w:t>
            </w:r>
          </w:p>
          <w:p w14:paraId="03E0D56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w:t>
            </w:r>
            <w:r w:rsidRPr="0067015F">
              <w:rPr>
                <w:rFonts w:ascii="Times New Roman" w:hAnsi="Times New Roman" w:cs="Times New Roman"/>
                <w:sz w:val="24"/>
                <w:szCs w:val="24"/>
              </w:rPr>
              <w:tab/>
              <w:t xml:space="preserve">сведения о привлечении к работе Ревизионной комиссии Общества специалистов (экспертов) по отдельным вопросам финансово-хозяйственной деятельности, не занимающих должностей в Обществе, а также информация </w:t>
            </w:r>
          </w:p>
          <w:p w14:paraId="6368C12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о заключении с ними и исполнении ими договоров;</w:t>
            </w:r>
          </w:p>
          <w:p w14:paraId="44C6564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w:t>
            </w:r>
            <w:r w:rsidRPr="0067015F">
              <w:rPr>
                <w:rFonts w:ascii="Times New Roman" w:hAnsi="Times New Roman" w:cs="Times New Roman"/>
                <w:sz w:val="24"/>
                <w:szCs w:val="24"/>
              </w:rPr>
              <w:tab/>
              <w:t>перечень нормативных правовых актов и иных документов, регулирующих деятельность Общества, которые были использованы при проведении ревизионной проверки (ревизии).</w:t>
            </w:r>
          </w:p>
          <w:p w14:paraId="07E981B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10.2.2.</w:t>
            </w:r>
            <w:r w:rsidRPr="0067015F">
              <w:rPr>
                <w:rFonts w:ascii="Times New Roman" w:hAnsi="Times New Roman" w:cs="Times New Roman"/>
                <w:sz w:val="24"/>
                <w:szCs w:val="24"/>
              </w:rPr>
              <w:tab/>
              <w:t>Аналитическая часть акта Ревизионной комиссии Общества должна содержать объективную оценку состояния проверяемого объекта и включать в себя:</w:t>
            </w:r>
          </w:p>
          <w:p w14:paraId="24233196"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 xml:space="preserve">общие результаты ревизионной проверки (ревизии) документации бухгалтерского учета и отчетности и иной </w:t>
            </w:r>
            <w:r w:rsidRPr="0067015F">
              <w:rPr>
                <w:rFonts w:ascii="Times New Roman" w:hAnsi="Times New Roman" w:cs="Times New Roman"/>
                <w:sz w:val="24"/>
                <w:szCs w:val="24"/>
              </w:rPr>
              <w:lastRenderedPageBreak/>
              <w:t xml:space="preserve">документации финансово-хозяйственной деятельности Общества; </w:t>
            </w:r>
          </w:p>
          <w:p w14:paraId="75321FFB" w14:textId="32B1CB12"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 xml:space="preserve">описание допущенных Обществом нарушений требований внутренних документов Общества, условий заключенных договоров и осуществляемых сделок, неисполнения решений органов </w:t>
            </w:r>
            <w:r w:rsidR="006E073B" w:rsidRPr="006E073B">
              <w:rPr>
                <w:rFonts w:ascii="Times New Roman" w:hAnsi="Times New Roman" w:cs="Times New Roman"/>
                <w:sz w:val="24"/>
                <w:szCs w:val="24"/>
              </w:rPr>
              <w:t>управления</w:t>
            </w:r>
            <w:r w:rsidR="006E073B" w:rsidRPr="006E073B">
              <w:rPr>
                <w:rFonts w:ascii="Times New Roman" w:hAnsi="Times New Roman" w:cs="Times New Roman"/>
                <w:sz w:val="24"/>
                <w:szCs w:val="24"/>
              </w:rPr>
              <w:t xml:space="preserve"> </w:t>
            </w:r>
            <w:r w:rsidRPr="0067015F">
              <w:rPr>
                <w:rFonts w:ascii="Times New Roman" w:hAnsi="Times New Roman" w:cs="Times New Roman"/>
                <w:sz w:val="24"/>
                <w:szCs w:val="24"/>
              </w:rPr>
              <w:t>Общества;</w:t>
            </w:r>
          </w:p>
          <w:p w14:paraId="1F01CDE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 xml:space="preserve">информацию о фактах нарушения порядка ведения бухгалтерского учета </w:t>
            </w:r>
          </w:p>
          <w:p w14:paraId="2344079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и подготовки финансовой отчетности, а также порядка осуществления Обществом финансово-хозяйственной деятельности.</w:t>
            </w:r>
          </w:p>
          <w:p w14:paraId="63D3E31C" w14:textId="03E3A69D"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10.2.3.</w:t>
            </w:r>
            <w:r w:rsidRPr="0067015F">
              <w:rPr>
                <w:rFonts w:ascii="Times New Roman" w:hAnsi="Times New Roman" w:cs="Times New Roman"/>
                <w:sz w:val="24"/>
                <w:szCs w:val="24"/>
              </w:rPr>
              <w:tab/>
              <w:t xml:space="preserve"> Итоговая часть акта Ревизионной комиссии Общества представляет собой аргументированные выводы Ревизионной комиссии Общества по результатам проведения ревизионной проверки (ревизии).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2BC8508" w14:textId="01098C99"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5A6D87B5"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683ACC46" w14:textId="289779B3"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99</w:t>
            </w:r>
          </w:p>
        </w:tc>
        <w:tc>
          <w:tcPr>
            <w:tcW w:w="5387" w:type="dxa"/>
            <w:tcBorders>
              <w:top w:val="single" w:sz="4" w:space="0" w:color="000000"/>
              <w:left w:val="single" w:sz="4" w:space="0" w:color="000000"/>
              <w:bottom w:val="single" w:sz="4" w:space="0" w:color="000000"/>
            </w:tcBorders>
            <w:shd w:val="clear" w:color="auto" w:fill="auto"/>
          </w:tcPr>
          <w:p w14:paraId="32BB982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10.3.</w:t>
            </w:r>
            <w:r w:rsidRPr="0067015F">
              <w:rPr>
                <w:rFonts w:ascii="Times New Roman" w:hAnsi="Times New Roman" w:cs="Times New Roman"/>
                <w:sz w:val="24"/>
                <w:szCs w:val="24"/>
              </w:rPr>
              <w:tab/>
              <w:t>Решение о необходимости привлечения специалистов (экспертов) принимается Ревизионной комиссией Общества.</w:t>
            </w:r>
          </w:p>
        </w:tc>
        <w:tc>
          <w:tcPr>
            <w:tcW w:w="5103" w:type="dxa"/>
            <w:tcBorders>
              <w:top w:val="single" w:sz="4" w:space="0" w:color="000000"/>
              <w:left w:val="single" w:sz="4" w:space="0" w:color="000000"/>
              <w:bottom w:val="single" w:sz="4" w:space="0" w:color="000000"/>
            </w:tcBorders>
            <w:shd w:val="clear" w:color="auto" w:fill="auto"/>
          </w:tcPr>
          <w:p w14:paraId="4F7B937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10.3.</w:t>
            </w:r>
            <w:r w:rsidRPr="0067015F">
              <w:rPr>
                <w:rFonts w:ascii="Times New Roman" w:hAnsi="Times New Roman" w:cs="Times New Roman"/>
                <w:sz w:val="24"/>
                <w:szCs w:val="24"/>
              </w:rPr>
              <w:tab/>
              <w:t>По результатам оценки достоверности данных, содержащихся в годовом отчете Общества и годовой бухгалтерской (финансовой) отчетности Общества, формируется заключение Ревизионной комиссии Общества, которое должно состоять из двух частей: вводной и итоговой.</w:t>
            </w:r>
          </w:p>
          <w:p w14:paraId="52D4886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10.3.1.</w:t>
            </w:r>
            <w:r w:rsidRPr="0067015F">
              <w:rPr>
                <w:rFonts w:ascii="Times New Roman" w:hAnsi="Times New Roman" w:cs="Times New Roman"/>
                <w:sz w:val="24"/>
                <w:szCs w:val="24"/>
              </w:rPr>
              <w:tab/>
              <w:t>Вводная часть заключения Ревизионной комиссии Общества должна включать:</w:t>
            </w:r>
          </w:p>
          <w:p w14:paraId="3E80D6C4"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название документа в целом - «Заключение Ревизионной комиссии Акционерного общества «Чеченэнерго»;</w:t>
            </w:r>
          </w:p>
          <w:p w14:paraId="6FBBFBC3"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дату и место составления заключения Ревизионной комиссии Общества;</w:t>
            </w:r>
          </w:p>
          <w:p w14:paraId="19B64A86"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дату (период) и место проведения ревизионной проверки (ревизии);</w:t>
            </w:r>
          </w:p>
          <w:p w14:paraId="0155B2B4"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4)</w:t>
            </w:r>
            <w:r w:rsidRPr="0067015F">
              <w:rPr>
                <w:rFonts w:ascii="Times New Roman" w:hAnsi="Times New Roman" w:cs="Times New Roman"/>
                <w:sz w:val="24"/>
                <w:szCs w:val="24"/>
              </w:rPr>
              <w:tab/>
              <w:t>основание ревизионной проверки (ревизии) (решение Ревизионной комиссии Общества);</w:t>
            </w:r>
          </w:p>
          <w:p w14:paraId="4FB54376"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цель ревизионной проверки (ревизии) (установление достоверности бухгалтерской и иной документации, ее соответствия законодательству Российской Федерации, др.);</w:t>
            </w:r>
          </w:p>
          <w:p w14:paraId="77E9D5D0"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объект ревизионной проверки (ревизии) (финансовая и хозяйственная документация, включая бухгалтерскую и статистическую отчетность, др.).</w:t>
            </w:r>
          </w:p>
          <w:p w14:paraId="60BC90F6" w14:textId="4260786F"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10.3.2.</w:t>
            </w:r>
            <w:r w:rsidRPr="0067015F">
              <w:rPr>
                <w:rFonts w:ascii="Times New Roman" w:hAnsi="Times New Roman" w:cs="Times New Roman"/>
                <w:sz w:val="24"/>
                <w:szCs w:val="24"/>
              </w:rPr>
              <w:tab/>
              <w:t>Итоговая часть заключения Ревизионной комиссии Общества должн</w:t>
            </w:r>
            <w:r w:rsidR="006E073B">
              <w:rPr>
                <w:rFonts w:ascii="Times New Roman" w:hAnsi="Times New Roman" w:cs="Times New Roman"/>
                <w:sz w:val="24"/>
                <w:szCs w:val="24"/>
              </w:rPr>
              <w:t>а</w:t>
            </w:r>
            <w:r w:rsidRPr="0067015F">
              <w:rPr>
                <w:rFonts w:ascii="Times New Roman" w:hAnsi="Times New Roman" w:cs="Times New Roman"/>
                <w:sz w:val="24"/>
                <w:szCs w:val="24"/>
              </w:rPr>
              <w:t xml:space="preserve"> содержать:</w:t>
            </w:r>
          </w:p>
          <w:p w14:paraId="3D1205B5"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подтверждение достоверности данных, содержащихся в годовом отчете Общества и годовой бухгалтерской (финансовой) отчетности Общества;</w:t>
            </w:r>
          </w:p>
          <w:p w14:paraId="7771D082" w14:textId="77777777"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 xml:space="preserve">информацию о фактах нарушения порядка ведения бухгалтерского учета </w:t>
            </w:r>
          </w:p>
          <w:p w14:paraId="61C8301C" w14:textId="645910AC"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и представления финансовой отчетности, а также осуществления финансово-хозяйственной деятельности.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7EA8141" w14:textId="13344971"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3FB9FF39"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6FC1694" w14:textId="7EED31ED"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100</w:t>
            </w:r>
          </w:p>
        </w:tc>
        <w:tc>
          <w:tcPr>
            <w:tcW w:w="5387" w:type="dxa"/>
            <w:tcBorders>
              <w:top w:val="single" w:sz="4" w:space="0" w:color="000000"/>
              <w:left w:val="single" w:sz="4" w:space="0" w:color="000000"/>
              <w:bottom w:val="single" w:sz="4" w:space="0" w:color="000000"/>
            </w:tcBorders>
            <w:shd w:val="clear" w:color="auto" w:fill="auto"/>
          </w:tcPr>
          <w:p w14:paraId="7FFAEDD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10.4.</w:t>
            </w:r>
            <w:r w:rsidRPr="0067015F">
              <w:rPr>
                <w:rFonts w:ascii="Times New Roman" w:hAnsi="Times New Roman" w:cs="Times New Roman"/>
                <w:sz w:val="24"/>
                <w:szCs w:val="24"/>
              </w:rPr>
              <w:tab/>
              <w:t>Решение оформляется протоколом заседания Ревизионной комиссии Общества, в котором должны быть отражены основания для привлечения специалистов (экспертов).</w:t>
            </w:r>
          </w:p>
        </w:tc>
        <w:tc>
          <w:tcPr>
            <w:tcW w:w="5103" w:type="dxa"/>
            <w:tcBorders>
              <w:top w:val="single" w:sz="4" w:space="0" w:color="000000"/>
              <w:left w:val="single" w:sz="4" w:space="0" w:color="000000"/>
              <w:bottom w:val="single" w:sz="4" w:space="0" w:color="000000"/>
            </w:tcBorders>
            <w:shd w:val="clear" w:color="auto" w:fill="auto"/>
          </w:tcPr>
          <w:p w14:paraId="5883A5FA" w14:textId="47E183A8" w:rsidR="00FF305E" w:rsidRPr="0067015F" w:rsidRDefault="00FF305E" w:rsidP="00FF305E">
            <w:pPr>
              <w:tabs>
                <w:tab w:val="left" w:pos="462"/>
              </w:tabs>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10.4.</w:t>
            </w:r>
            <w:r w:rsidRPr="0067015F">
              <w:rPr>
                <w:rFonts w:ascii="Times New Roman" w:hAnsi="Times New Roman" w:cs="Times New Roman"/>
                <w:sz w:val="24"/>
                <w:szCs w:val="24"/>
              </w:rPr>
              <w:tab/>
              <w:t>По решению Ревизионной комиссии Общества по итогам ревизионной проверки (ревизии) может быть подготовлено только заключение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D83434F" w14:textId="025B9B44"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3F934526"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D80F929" w14:textId="6BCEC1A5"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101</w:t>
            </w:r>
          </w:p>
        </w:tc>
        <w:tc>
          <w:tcPr>
            <w:tcW w:w="5387" w:type="dxa"/>
            <w:tcBorders>
              <w:top w:val="single" w:sz="4" w:space="0" w:color="000000"/>
              <w:left w:val="single" w:sz="4" w:space="0" w:color="000000"/>
              <w:bottom w:val="single" w:sz="4" w:space="0" w:color="000000"/>
            </w:tcBorders>
            <w:shd w:val="clear" w:color="auto" w:fill="auto"/>
          </w:tcPr>
          <w:p w14:paraId="37E3705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10.5.</w:t>
            </w:r>
            <w:r w:rsidRPr="0067015F">
              <w:rPr>
                <w:rFonts w:ascii="Times New Roman" w:hAnsi="Times New Roman" w:cs="Times New Roman"/>
                <w:sz w:val="24"/>
                <w:szCs w:val="24"/>
              </w:rPr>
              <w:tab/>
              <w:t>По итогам принятия Ревизионной комиссией Общества решения о необходимости привлечения специалистов (экспертов) Председатель Ревизионной комиссии Общества в порядке, установленным внутренними документами Общества, инициирует включение в повестку дня заседания Совета директоров Общества соответствующего вопроса.</w:t>
            </w:r>
          </w:p>
        </w:tc>
        <w:tc>
          <w:tcPr>
            <w:tcW w:w="5103" w:type="dxa"/>
            <w:tcBorders>
              <w:top w:val="single" w:sz="4" w:space="0" w:color="000000"/>
              <w:left w:val="single" w:sz="4" w:space="0" w:color="000000"/>
              <w:bottom w:val="single" w:sz="4" w:space="0" w:color="000000"/>
            </w:tcBorders>
            <w:shd w:val="clear" w:color="auto" w:fill="auto"/>
          </w:tcPr>
          <w:p w14:paraId="2B5A6ACA" w14:textId="781CD56C" w:rsidR="00FF305E" w:rsidRPr="0067015F" w:rsidRDefault="00FF305E" w:rsidP="006E073B">
            <w:pPr>
              <w:tabs>
                <w:tab w:val="left" w:pos="462"/>
              </w:tabs>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10.5.</w:t>
            </w:r>
            <w:r w:rsidRPr="0067015F">
              <w:rPr>
                <w:rFonts w:ascii="Times New Roman" w:hAnsi="Times New Roman" w:cs="Times New Roman"/>
                <w:sz w:val="24"/>
                <w:szCs w:val="24"/>
              </w:rPr>
              <w:tab/>
              <w:t xml:space="preserve">Акт Ревизионной комиссии Общества, заключение Ревизионной комиссии Общества составляются в 3 (Трех) экземплярах не позднее 10 (Десяти) рабочих дней со дня проведения ревизионной проверки (ревизии) и подписываются всеми членами Ревизионной комиссии Общества, участвующими в ревизионной проверке (ревизии), на заседании </w:t>
            </w:r>
            <w:r w:rsidRPr="0067015F">
              <w:rPr>
                <w:rFonts w:ascii="Times New Roman" w:hAnsi="Times New Roman" w:cs="Times New Roman"/>
                <w:sz w:val="24"/>
                <w:szCs w:val="24"/>
              </w:rPr>
              <w:lastRenderedPageBreak/>
              <w:t>или заочном голосовании по итогам ревизионной проверки (ревизии).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6BF9A67" w14:textId="7AA365D8"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Приказ ПАО «Россети» от 23.04.2025 №212 «Об утверждении Типовых положений о Ревизионных комиссиях ДО ПАО «Россети»</w:t>
            </w:r>
          </w:p>
        </w:tc>
      </w:tr>
      <w:tr w:rsidR="00FF305E" w:rsidRPr="0067015F" w14:paraId="06D4DD99"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1F64F9F" w14:textId="578BB62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102</w:t>
            </w:r>
          </w:p>
        </w:tc>
        <w:tc>
          <w:tcPr>
            <w:tcW w:w="5387" w:type="dxa"/>
            <w:tcBorders>
              <w:top w:val="single" w:sz="4" w:space="0" w:color="000000"/>
              <w:left w:val="single" w:sz="4" w:space="0" w:color="000000"/>
              <w:bottom w:val="single" w:sz="4" w:space="0" w:color="000000"/>
            </w:tcBorders>
            <w:shd w:val="clear" w:color="auto" w:fill="auto"/>
          </w:tcPr>
          <w:p w14:paraId="5159603A" w14:textId="0894EDA5"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6CCD6643" w14:textId="45A6BCD5" w:rsidR="00FF305E" w:rsidRPr="0067015F" w:rsidRDefault="00FF305E" w:rsidP="00FF305E">
            <w:pPr>
              <w:tabs>
                <w:tab w:val="left" w:pos="462"/>
              </w:tabs>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10.6.</w:t>
            </w:r>
            <w:r w:rsidRPr="0067015F">
              <w:rPr>
                <w:rFonts w:ascii="Times New Roman" w:hAnsi="Times New Roman" w:cs="Times New Roman"/>
                <w:sz w:val="24"/>
                <w:szCs w:val="24"/>
              </w:rPr>
              <w:tab/>
              <w:t>Привлеченные к ревизионной проверке (ревизии) специалисты (эксперты) акт Ревизионной комиссии Общества, заключение Ревизионной комиссии Общества не подписывают. Имеющиеся экспертные материалы прикладываются к акту Ревизионной комиссии Общества, заключению Ревизионной комиссии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ED90656" w14:textId="77777777" w:rsidR="00FF305E" w:rsidRPr="0067015F" w:rsidRDefault="00FF305E" w:rsidP="00FF305E">
            <w:pPr>
              <w:spacing w:after="0" w:line="240" w:lineRule="auto"/>
              <w:jc w:val="both"/>
              <w:rPr>
                <w:rFonts w:ascii="Times New Roman" w:hAnsi="Times New Roman" w:cs="Times New Roman"/>
                <w:sz w:val="24"/>
                <w:szCs w:val="24"/>
              </w:rPr>
            </w:pPr>
          </w:p>
        </w:tc>
      </w:tr>
      <w:tr w:rsidR="00FF305E" w:rsidRPr="0067015F" w14:paraId="0358FEF7"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481A0FD6" w14:textId="448EA740"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103</w:t>
            </w:r>
          </w:p>
        </w:tc>
        <w:tc>
          <w:tcPr>
            <w:tcW w:w="5387" w:type="dxa"/>
            <w:tcBorders>
              <w:top w:val="single" w:sz="4" w:space="0" w:color="000000"/>
              <w:left w:val="single" w:sz="4" w:space="0" w:color="000000"/>
              <w:bottom w:val="single" w:sz="4" w:space="0" w:color="000000"/>
            </w:tcBorders>
            <w:shd w:val="clear" w:color="auto" w:fill="auto"/>
          </w:tcPr>
          <w:p w14:paraId="2ADE6567" w14:textId="607CDBC8"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30E4E009" w14:textId="28A71989" w:rsidR="00FF305E" w:rsidRPr="0067015F" w:rsidRDefault="00FF305E" w:rsidP="00FF305E">
            <w:pPr>
              <w:tabs>
                <w:tab w:val="left" w:pos="462"/>
              </w:tabs>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10.7.</w:t>
            </w:r>
            <w:r w:rsidRPr="0067015F">
              <w:rPr>
                <w:rFonts w:ascii="Times New Roman" w:hAnsi="Times New Roman" w:cs="Times New Roman"/>
                <w:sz w:val="24"/>
                <w:szCs w:val="24"/>
              </w:rPr>
              <w:tab/>
              <w:t>Один экземпляр акта Ревизионной комиссии Общества, заключения Ревизионной комиссии Общества хранится у Секретаря Ревизионной комиссии Общества, второй экземпляр направляется Председателю Совета директоров Общества, третий – единоличному исполнительному органу.</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577374E9" w14:textId="77777777" w:rsidR="00FF305E" w:rsidRPr="0067015F" w:rsidRDefault="00FF305E" w:rsidP="00FF305E">
            <w:pPr>
              <w:spacing w:after="0" w:line="240" w:lineRule="auto"/>
              <w:jc w:val="both"/>
              <w:rPr>
                <w:rFonts w:ascii="Times New Roman" w:hAnsi="Times New Roman" w:cs="Times New Roman"/>
                <w:sz w:val="24"/>
                <w:szCs w:val="24"/>
              </w:rPr>
            </w:pPr>
          </w:p>
        </w:tc>
      </w:tr>
      <w:tr w:rsidR="00FF305E" w:rsidRPr="0067015F" w14:paraId="600EA1CE"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858D27F" w14:textId="2C89A5DC"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104</w:t>
            </w:r>
          </w:p>
        </w:tc>
        <w:tc>
          <w:tcPr>
            <w:tcW w:w="5387" w:type="dxa"/>
            <w:tcBorders>
              <w:top w:val="single" w:sz="4" w:space="0" w:color="000000"/>
              <w:left w:val="single" w:sz="4" w:space="0" w:color="000000"/>
              <w:bottom w:val="single" w:sz="4" w:space="0" w:color="000000"/>
            </w:tcBorders>
            <w:shd w:val="clear" w:color="auto" w:fill="auto"/>
          </w:tcPr>
          <w:p w14:paraId="429029E1" w14:textId="7DE56924"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Отсутствует</w:t>
            </w:r>
          </w:p>
        </w:tc>
        <w:tc>
          <w:tcPr>
            <w:tcW w:w="5103" w:type="dxa"/>
            <w:tcBorders>
              <w:top w:val="single" w:sz="4" w:space="0" w:color="000000"/>
              <w:left w:val="single" w:sz="4" w:space="0" w:color="000000"/>
              <w:bottom w:val="single" w:sz="4" w:space="0" w:color="000000"/>
            </w:tcBorders>
            <w:shd w:val="clear" w:color="auto" w:fill="auto"/>
          </w:tcPr>
          <w:p w14:paraId="2FA36B1D" w14:textId="2D8B74A9" w:rsidR="00FF305E" w:rsidRPr="0067015F" w:rsidRDefault="00FF305E" w:rsidP="00FF305E">
            <w:pPr>
              <w:tabs>
                <w:tab w:val="left" w:pos="462"/>
              </w:tabs>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10.8.</w:t>
            </w:r>
            <w:r w:rsidRPr="0067015F">
              <w:rPr>
                <w:rFonts w:ascii="Times New Roman" w:hAnsi="Times New Roman" w:cs="Times New Roman"/>
                <w:sz w:val="24"/>
                <w:szCs w:val="24"/>
              </w:rPr>
              <w:tab/>
              <w:t>Общество обязано хранить акты Ревизионной комиссии Общества и заключения Ревизионной комиссии Общества и обеспечивать доступ к ним в порядке, установленном законодательством и внутренними документами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2B51113A" w14:textId="77777777" w:rsidR="00FF305E" w:rsidRPr="0067015F" w:rsidRDefault="00FF305E" w:rsidP="00FF305E">
            <w:pPr>
              <w:spacing w:after="0" w:line="240" w:lineRule="auto"/>
              <w:jc w:val="both"/>
              <w:rPr>
                <w:rFonts w:ascii="Times New Roman" w:hAnsi="Times New Roman" w:cs="Times New Roman"/>
                <w:sz w:val="24"/>
                <w:szCs w:val="24"/>
              </w:rPr>
            </w:pPr>
          </w:p>
        </w:tc>
      </w:tr>
      <w:tr w:rsidR="00FF305E" w:rsidRPr="0067015F" w14:paraId="4328C5AB" w14:textId="77777777" w:rsidTr="0067015F">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39927895" w14:textId="5DE5507B" w:rsidR="00FF305E" w:rsidRPr="0067015F" w:rsidRDefault="00FF305E" w:rsidP="00FF305E">
            <w:pPr>
              <w:spacing w:after="0" w:line="240" w:lineRule="auto"/>
              <w:jc w:val="center"/>
              <w:rPr>
                <w:rFonts w:ascii="Times New Roman" w:hAnsi="Times New Roman" w:cs="Times New Roman"/>
                <w:b/>
                <w:sz w:val="24"/>
                <w:szCs w:val="24"/>
              </w:rPr>
            </w:pPr>
            <w:r w:rsidRPr="0067015F">
              <w:rPr>
                <w:rFonts w:ascii="Times New Roman" w:hAnsi="Times New Roman" w:cs="Times New Roman"/>
                <w:b/>
                <w:sz w:val="24"/>
                <w:szCs w:val="24"/>
              </w:rPr>
              <w:t>Раздел 11</w:t>
            </w:r>
          </w:p>
        </w:tc>
      </w:tr>
      <w:tr w:rsidR="00FF305E" w:rsidRPr="0067015F" w14:paraId="35C4C8C2"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0FD09395" w14:textId="64DBB7A7"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105</w:t>
            </w:r>
          </w:p>
        </w:tc>
        <w:tc>
          <w:tcPr>
            <w:tcW w:w="5387" w:type="dxa"/>
            <w:tcBorders>
              <w:top w:val="single" w:sz="4" w:space="0" w:color="000000"/>
              <w:left w:val="single" w:sz="4" w:space="0" w:color="000000"/>
              <w:bottom w:val="single" w:sz="4" w:space="0" w:color="000000"/>
            </w:tcBorders>
            <w:shd w:val="clear" w:color="auto" w:fill="auto"/>
          </w:tcPr>
          <w:p w14:paraId="4FBA6743" w14:textId="77777777" w:rsidR="00FF305E" w:rsidRPr="0067015F" w:rsidRDefault="00FF305E" w:rsidP="00FF305E">
            <w:pPr>
              <w:spacing w:after="0" w:line="240" w:lineRule="auto"/>
              <w:jc w:val="both"/>
              <w:rPr>
                <w:rFonts w:ascii="Times New Roman" w:hAnsi="Times New Roman" w:cs="Times New Roman"/>
                <w:b/>
                <w:sz w:val="24"/>
                <w:szCs w:val="24"/>
              </w:rPr>
            </w:pPr>
            <w:r w:rsidRPr="0067015F">
              <w:rPr>
                <w:rFonts w:ascii="Times New Roman" w:hAnsi="Times New Roman" w:cs="Times New Roman"/>
                <w:b/>
                <w:sz w:val="24"/>
                <w:szCs w:val="24"/>
              </w:rPr>
              <w:t>11.</w:t>
            </w:r>
            <w:r w:rsidRPr="0067015F">
              <w:rPr>
                <w:rFonts w:ascii="Times New Roman" w:hAnsi="Times New Roman" w:cs="Times New Roman"/>
                <w:b/>
                <w:sz w:val="24"/>
                <w:szCs w:val="24"/>
              </w:rPr>
              <w:tab/>
              <w:t>Документы, формируемые по итогам проверки (ревизии)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3D184EA8" w14:textId="4E5F30EC" w:rsidR="00FF305E" w:rsidRPr="0067015F" w:rsidRDefault="00FF305E" w:rsidP="00FF305E">
            <w:pPr>
              <w:tabs>
                <w:tab w:val="left" w:pos="462"/>
              </w:tabs>
              <w:spacing w:after="0" w:line="240" w:lineRule="auto"/>
              <w:jc w:val="both"/>
              <w:rPr>
                <w:rFonts w:ascii="Times New Roman" w:hAnsi="Times New Roman" w:cs="Times New Roman"/>
                <w:b/>
                <w:sz w:val="24"/>
                <w:szCs w:val="24"/>
                <w:highlight w:val="yellow"/>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688E4A49" w14:textId="7DA7A8D8"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16D2B494"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CAF09AF" w14:textId="6C9BA198"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106</w:t>
            </w:r>
          </w:p>
        </w:tc>
        <w:tc>
          <w:tcPr>
            <w:tcW w:w="5387" w:type="dxa"/>
            <w:tcBorders>
              <w:top w:val="single" w:sz="4" w:space="0" w:color="000000"/>
              <w:left w:val="single" w:sz="4" w:space="0" w:color="000000"/>
              <w:bottom w:val="single" w:sz="4" w:space="0" w:color="000000"/>
            </w:tcBorders>
            <w:shd w:val="clear" w:color="auto" w:fill="auto"/>
          </w:tcPr>
          <w:p w14:paraId="62138990" w14:textId="1AFFFAD8"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11.1.</w:t>
            </w:r>
            <w:r w:rsidRPr="0067015F">
              <w:rPr>
                <w:rFonts w:ascii="Times New Roman" w:hAnsi="Times New Roman" w:cs="Times New Roman"/>
                <w:sz w:val="24"/>
                <w:szCs w:val="24"/>
              </w:rPr>
              <w:tab/>
              <w:t>Итоговыми документами, формируемыми Ревизионной комиссией по результатам проверок (ревизий), являются Акт Ревизионной комиссии Общества, Заключение Ревизионной комиссии Общества.</w:t>
            </w:r>
          </w:p>
        </w:tc>
        <w:tc>
          <w:tcPr>
            <w:tcW w:w="5103" w:type="dxa"/>
            <w:tcBorders>
              <w:top w:val="single" w:sz="4" w:space="0" w:color="000000"/>
              <w:left w:val="single" w:sz="4" w:space="0" w:color="000000"/>
              <w:bottom w:val="single" w:sz="4" w:space="0" w:color="000000"/>
            </w:tcBorders>
            <w:shd w:val="clear" w:color="auto" w:fill="auto"/>
          </w:tcPr>
          <w:p w14:paraId="2291576B" w14:textId="46927AD2" w:rsidR="00FF305E" w:rsidRPr="0067015F" w:rsidRDefault="00FF305E" w:rsidP="00FF305E">
            <w:pPr>
              <w:tabs>
                <w:tab w:val="left" w:pos="462"/>
              </w:tabs>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CD3723F" w14:textId="0009B1BF"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1D49D8E3"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59568614" w14:textId="4811BA6B"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107</w:t>
            </w:r>
          </w:p>
        </w:tc>
        <w:tc>
          <w:tcPr>
            <w:tcW w:w="5387" w:type="dxa"/>
            <w:tcBorders>
              <w:top w:val="single" w:sz="4" w:space="0" w:color="000000"/>
              <w:left w:val="single" w:sz="4" w:space="0" w:color="000000"/>
              <w:bottom w:val="single" w:sz="4" w:space="0" w:color="000000"/>
            </w:tcBorders>
            <w:shd w:val="clear" w:color="auto" w:fill="auto"/>
          </w:tcPr>
          <w:p w14:paraId="04342CFC" w14:textId="16C6FC99"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11.2.</w:t>
            </w:r>
            <w:r w:rsidRPr="0067015F">
              <w:rPr>
                <w:rFonts w:ascii="Times New Roman" w:hAnsi="Times New Roman" w:cs="Times New Roman"/>
                <w:sz w:val="24"/>
                <w:szCs w:val="24"/>
              </w:rPr>
              <w:tab/>
              <w:t>По итогам каждой проверки (ревизии) финансово-хозяйственной деятельности Общества составляется Акт Ревизионной комиссии Общества. Акт Ревизионной комиссии Общества должен состоять из трех частей: вводной, аналитической и итоговой.</w:t>
            </w:r>
          </w:p>
          <w:p w14:paraId="676291AB" w14:textId="21563B78"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11.2.1.</w:t>
            </w:r>
            <w:r w:rsidRPr="0067015F">
              <w:rPr>
                <w:rFonts w:ascii="Times New Roman" w:hAnsi="Times New Roman" w:cs="Times New Roman"/>
                <w:sz w:val="24"/>
                <w:szCs w:val="24"/>
              </w:rPr>
              <w:tab/>
              <w:t>Вводная часть акта Ревизионной комиссии Общества должна включать:</w:t>
            </w:r>
          </w:p>
          <w:p w14:paraId="4B7B363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название документа в целом - «Акт Ревизионной комиссии Акционерного общества «Чеченэнерго»;</w:t>
            </w:r>
          </w:p>
          <w:p w14:paraId="50DCE2A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дату и место составления Акта Ревизионной комиссии Общества;</w:t>
            </w:r>
          </w:p>
          <w:p w14:paraId="44F023B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дату (период) и место проведения проверки (ревизии);</w:t>
            </w:r>
          </w:p>
          <w:p w14:paraId="4B9717C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основание проверки (ревизии) (решение Ревизионной комиссии Общества, Общего собрания акционеров Общества, Совета директоров Общества, акционеров (акционера) Общества);</w:t>
            </w:r>
          </w:p>
          <w:p w14:paraId="7E77B6C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цель проверки (ревизии) (определение законности деятельности Общества, установление достоверности бухгалтерской и иной документации, ее соответствия законодательству Российской Федерации, др.);</w:t>
            </w:r>
          </w:p>
          <w:p w14:paraId="51ACFFA9"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объект проверки (ревизии) (определенная деятельность Общества, финансовая и хозяйственная документация, включая бухгалтерскую и статистическую отчетность, др.);</w:t>
            </w:r>
          </w:p>
          <w:p w14:paraId="74D8D5E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7)</w:t>
            </w:r>
            <w:r w:rsidRPr="0067015F">
              <w:rPr>
                <w:rFonts w:ascii="Times New Roman" w:hAnsi="Times New Roman" w:cs="Times New Roman"/>
                <w:sz w:val="24"/>
                <w:szCs w:val="24"/>
              </w:rPr>
              <w:tab/>
              <w:t>перечень требований о предоставлении информации, заявленных в ходе проверки (ревизии) органам управления, руководителям структурных и обособленных подразделений Общества;</w:t>
            </w:r>
          </w:p>
          <w:p w14:paraId="3D93D5A4"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8)</w:t>
            </w:r>
            <w:r w:rsidRPr="0067015F">
              <w:rPr>
                <w:rFonts w:ascii="Times New Roman" w:hAnsi="Times New Roman" w:cs="Times New Roman"/>
                <w:sz w:val="24"/>
                <w:szCs w:val="24"/>
              </w:rPr>
              <w:tab/>
              <w:t>полученные отказы в предоставлении информации и мотивы ее непредставления;</w:t>
            </w:r>
          </w:p>
          <w:p w14:paraId="6B77C7D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9)</w:t>
            </w:r>
            <w:r w:rsidRPr="0067015F">
              <w:rPr>
                <w:rFonts w:ascii="Times New Roman" w:hAnsi="Times New Roman" w:cs="Times New Roman"/>
                <w:sz w:val="24"/>
                <w:szCs w:val="24"/>
              </w:rPr>
              <w:tab/>
              <w:t>сведения о письменных объяснениях от Генерального директора Общества, членов Совета директоров Общества и работников Общества;</w:t>
            </w:r>
          </w:p>
          <w:p w14:paraId="6D39BBE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10)</w:t>
            </w:r>
            <w:r w:rsidRPr="0067015F">
              <w:rPr>
                <w:rFonts w:ascii="Times New Roman" w:hAnsi="Times New Roman" w:cs="Times New Roman"/>
                <w:sz w:val="24"/>
                <w:szCs w:val="24"/>
              </w:rPr>
              <w:tab/>
              <w:t>сведения о привлечении к работе Ревизионной комиссии Общества специалистов (экспертов) по отдельным вопросам финансово-хозяйственной деятельности, не занимающих должностей в Обществе, а также информация о заключении с ними и исполнении ими договоров;</w:t>
            </w:r>
          </w:p>
          <w:p w14:paraId="04D4A10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w:t>
            </w:r>
            <w:r w:rsidRPr="0067015F">
              <w:rPr>
                <w:rFonts w:ascii="Times New Roman" w:hAnsi="Times New Roman" w:cs="Times New Roman"/>
                <w:sz w:val="24"/>
                <w:szCs w:val="24"/>
              </w:rPr>
              <w:tab/>
              <w:t>перечень нормативных правовых актов и иных документов, регулирующих деятельность Общества, которые были использованы при проведении проверки (ревизии).</w:t>
            </w:r>
          </w:p>
          <w:p w14:paraId="7609EA7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11.2.2.</w:t>
            </w:r>
            <w:r w:rsidRPr="0067015F">
              <w:rPr>
                <w:rFonts w:ascii="Times New Roman" w:hAnsi="Times New Roman" w:cs="Times New Roman"/>
                <w:sz w:val="24"/>
                <w:szCs w:val="24"/>
              </w:rPr>
              <w:tab/>
              <w:t>Аналитическая часть Акта Ревизионной комиссии Общества должна содержать объективную оценку состояния проверяемого объекта и включать в себя:</w:t>
            </w:r>
          </w:p>
          <w:p w14:paraId="75740601"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 xml:space="preserve">общие результаты проверки (ревизии) документации бухгалтерского учета и отчетности и иной документации финансово-хозяйственной деятельности Общества; </w:t>
            </w:r>
          </w:p>
          <w:p w14:paraId="7F17587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описание допущенных Обществом нарушений требований внутренних документов Общества, условий заключенных договоров и осуществляемых сделок, неисполнения решений органов управления Общества;</w:t>
            </w:r>
          </w:p>
          <w:p w14:paraId="3DA989B3"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информацию о фактах нарушения порядка ведения бухгалтерского учета и подготовки финансовой отчетности, а также порядка осуществления Обществом финансово-хозяйственной деятельности.</w:t>
            </w:r>
          </w:p>
          <w:p w14:paraId="5AEB37A8" w14:textId="2C1461FC"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11.2.3.</w:t>
            </w:r>
            <w:r w:rsidRPr="0067015F">
              <w:rPr>
                <w:rFonts w:ascii="Times New Roman" w:hAnsi="Times New Roman" w:cs="Times New Roman"/>
                <w:sz w:val="24"/>
                <w:szCs w:val="24"/>
              </w:rPr>
              <w:tab/>
              <w:t>Итоговая часть Акта Ревизионной комиссии Общества представляет собой аргументированные выводы Ревизионной комиссии Общества по результатам проведения проверки (ревизии).</w:t>
            </w:r>
          </w:p>
        </w:tc>
        <w:tc>
          <w:tcPr>
            <w:tcW w:w="5103" w:type="dxa"/>
            <w:tcBorders>
              <w:top w:val="single" w:sz="4" w:space="0" w:color="000000"/>
              <w:left w:val="single" w:sz="4" w:space="0" w:color="000000"/>
              <w:bottom w:val="single" w:sz="4" w:space="0" w:color="000000"/>
            </w:tcBorders>
            <w:shd w:val="clear" w:color="auto" w:fill="auto"/>
          </w:tcPr>
          <w:p w14:paraId="5A5C031D" w14:textId="1FD04A28" w:rsidR="00FF305E" w:rsidRPr="0067015F" w:rsidRDefault="00FF305E" w:rsidP="00FF305E">
            <w:pPr>
              <w:tabs>
                <w:tab w:val="left" w:pos="604"/>
              </w:tabs>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16F05717" w14:textId="5B3540FB"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FF7E654"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21DE5AF9" w14:textId="5AA7F6BF"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lastRenderedPageBreak/>
              <w:t>108</w:t>
            </w:r>
          </w:p>
        </w:tc>
        <w:tc>
          <w:tcPr>
            <w:tcW w:w="5387" w:type="dxa"/>
            <w:tcBorders>
              <w:top w:val="single" w:sz="4" w:space="0" w:color="000000"/>
              <w:left w:val="single" w:sz="4" w:space="0" w:color="000000"/>
              <w:bottom w:val="single" w:sz="4" w:space="0" w:color="000000"/>
            </w:tcBorders>
            <w:shd w:val="clear" w:color="auto" w:fill="auto"/>
          </w:tcPr>
          <w:p w14:paraId="6A54B6E8"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11.3.</w:t>
            </w:r>
            <w:r w:rsidRPr="0067015F">
              <w:rPr>
                <w:rFonts w:ascii="Times New Roman" w:hAnsi="Times New Roman" w:cs="Times New Roman"/>
                <w:sz w:val="24"/>
                <w:szCs w:val="24"/>
              </w:rPr>
              <w:tab/>
              <w:t>По результатам оценки достоверности данных, содержащихся в годовом отчете Общества, бухгалтерской (финансовой) отчетности Общества формируется Заключение Ревизионной комиссии Общества, которое должно состоять из двух частей: вводной и итоговой.</w:t>
            </w:r>
          </w:p>
          <w:p w14:paraId="4EF9C1D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11.3.1.</w:t>
            </w:r>
            <w:r w:rsidRPr="0067015F">
              <w:rPr>
                <w:rFonts w:ascii="Times New Roman" w:hAnsi="Times New Roman" w:cs="Times New Roman"/>
                <w:sz w:val="24"/>
                <w:szCs w:val="24"/>
              </w:rPr>
              <w:tab/>
              <w:t>Вводная часть Заключения Ревизионной комиссии Общества должна включать:</w:t>
            </w:r>
          </w:p>
          <w:p w14:paraId="5E8D391A"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название документа в целом - «Заключение Ревизионной комиссии Акционерного общества «Чеченэнерго»;</w:t>
            </w:r>
          </w:p>
          <w:p w14:paraId="6AD493E7"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2)</w:t>
            </w:r>
            <w:r w:rsidRPr="0067015F">
              <w:rPr>
                <w:rFonts w:ascii="Times New Roman" w:hAnsi="Times New Roman" w:cs="Times New Roman"/>
                <w:sz w:val="24"/>
                <w:szCs w:val="24"/>
              </w:rPr>
              <w:tab/>
              <w:t>дату и место составления Заключения;</w:t>
            </w:r>
          </w:p>
          <w:p w14:paraId="783AEF9D"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3)</w:t>
            </w:r>
            <w:r w:rsidRPr="0067015F">
              <w:rPr>
                <w:rFonts w:ascii="Times New Roman" w:hAnsi="Times New Roman" w:cs="Times New Roman"/>
                <w:sz w:val="24"/>
                <w:szCs w:val="24"/>
              </w:rPr>
              <w:tab/>
              <w:t>дату (период) и место проведения проверки (ревизии);</w:t>
            </w:r>
          </w:p>
          <w:p w14:paraId="08074D0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4)</w:t>
            </w:r>
            <w:r w:rsidRPr="0067015F">
              <w:rPr>
                <w:rFonts w:ascii="Times New Roman" w:hAnsi="Times New Roman" w:cs="Times New Roman"/>
                <w:sz w:val="24"/>
                <w:szCs w:val="24"/>
              </w:rPr>
              <w:tab/>
              <w:t>основание проверки (ревизии) (решение Ревизионной комиссии Общества);</w:t>
            </w:r>
          </w:p>
          <w:p w14:paraId="1B23BEAC"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5)</w:t>
            </w:r>
            <w:r w:rsidRPr="0067015F">
              <w:rPr>
                <w:rFonts w:ascii="Times New Roman" w:hAnsi="Times New Roman" w:cs="Times New Roman"/>
                <w:sz w:val="24"/>
                <w:szCs w:val="24"/>
              </w:rPr>
              <w:tab/>
              <w:t>цель проверки (ревизии) (установление достоверности бухгалтерской и иной документации, ее соответствия законодательству Российской Федерации, др.);</w:t>
            </w:r>
          </w:p>
          <w:p w14:paraId="455682E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6)</w:t>
            </w:r>
            <w:r w:rsidRPr="0067015F">
              <w:rPr>
                <w:rFonts w:ascii="Times New Roman" w:hAnsi="Times New Roman" w:cs="Times New Roman"/>
                <w:sz w:val="24"/>
                <w:szCs w:val="24"/>
              </w:rPr>
              <w:tab/>
              <w:t>объект проверки (ревизии) (финансовая и хозяйственная документация, включая бухгалтерскую и статистическую отчетность, др.).</w:t>
            </w:r>
          </w:p>
          <w:p w14:paraId="22E7ECFF"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11.3.2.</w:t>
            </w:r>
            <w:r w:rsidRPr="0067015F">
              <w:rPr>
                <w:rFonts w:ascii="Times New Roman" w:hAnsi="Times New Roman" w:cs="Times New Roman"/>
                <w:sz w:val="24"/>
                <w:szCs w:val="24"/>
              </w:rPr>
              <w:tab/>
              <w:t>Итоговая часть заключения Ревизионной комиссии Общества должны содержать:</w:t>
            </w:r>
          </w:p>
          <w:p w14:paraId="367BC4C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w:t>
            </w:r>
            <w:r w:rsidRPr="0067015F">
              <w:rPr>
                <w:rFonts w:ascii="Times New Roman" w:hAnsi="Times New Roman" w:cs="Times New Roman"/>
                <w:sz w:val="24"/>
                <w:szCs w:val="24"/>
              </w:rPr>
              <w:tab/>
              <w:t>подтверждение достоверности данных, содержащихся в годовом отчете Общества, годовой бухгалтерской (финансовой) отчетности Общества;</w:t>
            </w:r>
          </w:p>
          <w:p w14:paraId="45382350"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lastRenderedPageBreak/>
              <w:t>2)</w:t>
            </w:r>
            <w:r w:rsidRPr="0067015F">
              <w:rPr>
                <w:rFonts w:ascii="Times New Roman" w:hAnsi="Times New Roman" w:cs="Times New Roman"/>
                <w:sz w:val="24"/>
                <w:szCs w:val="24"/>
              </w:rPr>
              <w:tab/>
              <w:t>информацию о фактах нарушения порядка ведения бухгалтерского учета и представления финансовой отчетности, а также осуществления финансово-хозяйственной деятельности.</w:t>
            </w:r>
          </w:p>
        </w:tc>
        <w:tc>
          <w:tcPr>
            <w:tcW w:w="5103" w:type="dxa"/>
            <w:tcBorders>
              <w:top w:val="single" w:sz="4" w:space="0" w:color="000000"/>
              <w:left w:val="single" w:sz="4" w:space="0" w:color="000000"/>
              <w:bottom w:val="single" w:sz="4" w:space="0" w:color="000000"/>
            </w:tcBorders>
            <w:shd w:val="clear" w:color="auto" w:fill="auto"/>
          </w:tcPr>
          <w:p w14:paraId="6E725182" w14:textId="30754B1F" w:rsidR="00FF305E" w:rsidRPr="0067015F" w:rsidRDefault="00FF305E" w:rsidP="00FF305E">
            <w:pPr>
              <w:tabs>
                <w:tab w:val="left" w:pos="462"/>
              </w:tabs>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FDDEDC8" w14:textId="250AC6DA"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0294350A"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344BE1BC" w14:textId="3BAF0016"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109</w:t>
            </w:r>
          </w:p>
        </w:tc>
        <w:tc>
          <w:tcPr>
            <w:tcW w:w="5387" w:type="dxa"/>
            <w:tcBorders>
              <w:top w:val="single" w:sz="4" w:space="0" w:color="000000"/>
              <w:left w:val="single" w:sz="4" w:space="0" w:color="000000"/>
              <w:bottom w:val="single" w:sz="4" w:space="0" w:color="000000"/>
            </w:tcBorders>
            <w:shd w:val="clear" w:color="auto" w:fill="auto"/>
          </w:tcPr>
          <w:p w14:paraId="5E1FAC22"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11.4.</w:t>
            </w:r>
            <w:r w:rsidRPr="0067015F">
              <w:rPr>
                <w:rFonts w:ascii="Times New Roman" w:hAnsi="Times New Roman" w:cs="Times New Roman"/>
                <w:sz w:val="24"/>
                <w:szCs w:val="24"/>
              </w:rPr>
              <w:tab/>
              <w:t>Акт, Заключение Ревизионной комиссии Общества составляются в 3 (Трех) экземплярах не позднее 10 (Десяти) рабочих дней со дня проведения проверки (ревизии) и подписываются всеми членами Ревизионной комиссии Общества, участвующими в проверке (ревизии), на заседании Ревизионной комиссии Общества по итогам проверки (ревизии).Отсутствует</w:t>
            </w:r>
          </w:p>
        </w:tc>
        <w:tc>
          <w:tcPr>
            <w:tcW w:w="5103" w:type="dxa"/>
            <w:tcBorders>
              <w:top w:val="single" w:sz="4" w:space="0" w:color="000000"/>
              <w:left w:val="single" w:sz="4" w:space="0" w:color="000000"/>
              <w:bottom w:val="single" w:sz="4" w:space="0" w:color="000000"/>
            </w:tcBorders>
            <w:shd w:val="clear" w:color="auto" w:fill="auto"/>
          </w:tcPr>
          <w:p w14:paraId="001B6F18" w14:textId="20BD1424"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37819DEC" w14:textId="7F71D804"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72B7278B"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0AC37B61" w14:textId="3E2AD8B6"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110</w:t>
            </w:r>
          </w:p>
        </w:tc>
        <w:tc>
          <w:tcPr>
            <w:tcW w:w="5387" w:type="dxa"/>
            <w:tcBorders>
              <w:top w:val="single" w:sz="4" w:space="0" w:color="000000"/>
              <w:left w:val="single" w:sz="4" w:space="0" w:color="000000"/>
              <w:bottom w:val="single" w:sz="4" w:space="0" w:color="000000"/>
            </w:tcBorders>
            <w:shd w:val="clear" w:color="auto" w:fill="auto"/>
          </w:tcPr>
          <w:p w14:paraId="0860FB4E"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11.5.</w:t>
            </w:r>
            <w:r w:rsidRPr="0067015F">
              <w:rPr>
                <w:rFonts w:ascii="Times New Roman" w:hAnsi="Times New Roman" w:cs="Times New Roman"/>
                <w:sz w:val="24"/>
                <w:szCs w:val="24"/>
              </w:rPr>
              <w:tab/>
              <w:t>Привлеченные к проверке (ревизии) эксперты Акт, Заключение не подписывают, имеющиеся экспертные материалы прикладываются к Акту, Заключению.</w:t>
            </w:r>
          </w:p>
        </w:tc>
        <w:tc>
          <w:tcPr>
            <w:tcW w:w="5103" w:type="dxa"/>
            <w:tcBorders>
              <w:top w:val="single" w:sz="4" w:space="0" w:color="000000"/>
              <w:left w:val="single" w:sz="4" w:space="0" w:color="000000"/>
              <w:bottom w:val="single" w:sz="4" w:space="0" w:color="000000"/>
            </w:tcBorders>
            <w:shd w:val="clear" w:color="auto" w:fill="auto"/>
          </w:tcPr>
          <w:p w14:paraId="0B959940" w14:textId="591E7E04"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0524E022" w14:textId="38DDC966"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2A157E28"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77750112" w14:textId="056CB875"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111</w:t>
            </w:r>
          </w:p>
        </w:tc>
        <w:tc>
          <w:tcPr>
            <w:tcW w:w="5387" w:type="dxa"/>
            <w:tcBorders>
              <w:top w:val="single" w:sz="4" w:space="0" w:color="000000"/>
              <w:left w:val="single" w:sz="4" w:space="0" w:color="000000"/>
              <w:bottom w:val="single" w:sz="4" w:space="0" w:color="000000"/>
            </w:tcBorders>
            <w:shd w:val="clear" w:color="auto" w:fill="auto"/>
          </w:tcPr>
          <w:p w14:paraId="5EB71955"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11.6.</w:t>
            </w:r>
            <w:r w:rsidRPr="0067015F">
              <w:rPr>
                <w:rFonts w:ascii="Times New Roman" w:hAnsi="Times New Roman" w:cs="Times New Roman"/>
                <w:sz w:val="24"/>
                <w:szCs w:val="24"/>
              </w:rPr>
              <w:tab/>
              <w:t>Один экземпляр Акта, Заключения хранится у Секретаря Ревизионной комиссии Общества, один направляется Председателю Совета директоров Общества, один - Генеральному директору Общества.</w:t>
            </w:r>
          </w:p>
        </w:tc>
        <w:tc>
          <w:tcPr>
            <w:tcW w:w="5103" w:type="dxa"/>
            <w:tcBorders>
              <w:top w:val="single" w:sz="4" w:space="0" w:color="000000"/>
              <w:left w:val="single" w:sz="4" w:space="0" w:color="000000"/>
              <w:bottom w:val="single" w:sz="4" w:space="0" w:color="000000"/>
            </w:tcBorders>
            <w:shd w:val="clear" w:color="auto" w:fill="auto"/>
          </w:tcPr>
          <w:p w14:paraId="3153AD38" w14:textId="6BDB85BA"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22900ED" w14:textId="78049B83"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6FA5657A"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15959A54" w14:textId="01200072"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112</w:t>
            </w:r>
          </w:p>
        </w:tc>
        <w:tc>
          <w:tcPr>
            <w:tcW w:w="5387" w:type="dxa"/>
            <w:tcBorders>
              <w:top w:val="single" w:sz="4" w:space="0" w:color="000000"/>
              <w:left w:val="single" w:sz="4" w:space="0" w:color="000000"/>
              <w:bottom w:val="single" w:sz="4" w:space="0" w:color="000000"/>
            </w:tcBorders>
            <w:shd w:val="clear" w:color="auto" w:fill="auto"/>
          </w:tcPr>
          <w:p w14:paraId="274E3B2B" w14:textId="77777777"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11.7.</w:t>
            </w:r>
            <w:r w:rsidRPr="0067015F">
              <w:rPr>
                <w:rFonts w:ascii="Times New Roman" w:hAnsi="Times New Roman" w:cs="Times New Roman"/>
                <w:sz w:val="24"/>
                <w:szCs w:val="24"/>
              </w:rPr>
              <w:tab/>
              <w:t>Общество обязано хранить Акты и Заключения Ревизионной комиссии Общества и обеспечивать доступ к ним в порядке, установленном законодательством и внутренними документами Общества.</w:t>
            </w:r>
          </w:p>
        </w:tc>
        <w:tc>
          <w:tcPr>
            <w:tcW w:w="5103" w:type="dxa"/>
            <w:tcBorders>
              <w:top w:val="single" w:sz="4" w:space="0" w:color="000000"/>
              <w:left w:val="single" w:sz="4" w:space="0" w:color="000000"/>
              <w:bottom w:val="single" w:sz="4" w:space="0" w:color="000000"/>
            </w:tcBorders>
            <w:shd w:val="clear" w:color="auto" w:fill="auto"/>
          </w:tcPr>
          <w:p w14:paraId="7F40B25D" w14:textId="02BEA63C"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7007A081" w14:textId="14715380" w:rsidR="00FF305E" w:rsidRPr="0067015F" w:rsidRDefault="00FF305E" w:rsidP="00FF305E">
            <w:pPr>
              <w:spacing w:after="0" w:line="240" w:lineRule="auto"/>
              <w:jc w:val="both"/>
              <w:rPr>
                <w:rFonts w:ascii="Times New Roman" w:hAnsi="Times New Roman" w:cs="Times New Roman"/>
                <w:sz w:val="24"/>
                <w:szCs w:val="24"/>
                <w:highlight w:val="yellow"/>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r w:rsidR="00FF305E" w:rsidRPr="0067015F" w14:paraId="751F3654" w14:textId="77777777" w:rsidTr="0067015F">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14:paraId="5E015B7A" w14:textId="2A7D6BAF" w:rsidR="00FF305E" w:rsidRPr="0067015F" w:rsidRDefault="00FF305E" w:rsidP="00FF305E">
            <w:pPr>
              <w:spacing w:after="0" w:line="240" w:lineRule="auto"/>
              <w:contextualSpacing/>
              <w:jc w:val="center"/>
              <w:rPr>
                <w:rFonts w:ascii="Times New Roman" w:hAnsi="Times New Roman" w:cs="Times New Roman"/>
                <w:b/>
                <w:sz w:val="24"/>
                <w:szCs w:val="24"/>
              </w:rPr>
            </w:pPr>
            <w:r w:rsidRPr="0067015F">
              <w:rPr>
                <w:rFonts w:ascii="Times New Roman" w:hAnsi="Times New Roman" w:cs="Times New Roman"/>
                <w:b/>
                <w:sz w:val="24"/>
                <w:szCs w:val="24"/>
              </w:rPr>
              <w:t>Приложение к Положению о Ревизионной комиссии АО «Чеченэнерго»</w:t>
            </w:r>
          </w:p>
        </w:tc>
      </w:tr>
      <w:tr w:rsidR="00FF305E" w:rsidRPr="0067015F" w14:paraId="0D568ADB" w14:textId="77777777" w:rsidTr="0067015F">
        <w:trPr>
          <w:trHeight w:val="58"/>
        </w:trPr>
        <w:tc>
          <w:tcPr>
            <w:tcW w:w="709" w:type="dxa"/>
            <w:tcBorders>
              <w:top w:val="single" w:sz="4" w:space="0" w:color="000000"/>
              <w:left w:val="single" w:sz="4" w:space="0" w:color="000000"/>
              <w:bottom w:val="single" w:sz="4" w:space="0" w:color="000000"/>
            </w:tcBorders>
            <w:shd w:val="clear" w:color="auto" w:fill="auto"/>
          </w:tcPr>
          <w:p w14:paraId="19E189DC" w14:textId="32FB697C" w:rsidR="00FF305E" w:rsidRPr="0067015F" w:rsidRDefault="00FF305E" w:rsidP="00FF305E">
            <w:pPr>
              <w:jc w:val="center"/>
              <w:rPr>
                <w:rFonts w:ascii="Times New Roman" w:hAnsi="Times New Roman" w:cs="Times New Roman"/>
                <w:sz w:val="24"/>
                <w:szCs w:val="24"/>
              </w:rPr>
            </w:pPr>
            <w:r w:rsidRPr="0067015F">
              <w:rPr>
                <w:rFonts w:ascii="Times New Roman" w:hAnsi="Times New Roman" w:cs="Times New Roman"/>
                <w:sz w:val="24"/>
                <w:szCs w:val="24"/>
              </w:rPr>
              <w:t>113</w:t>
            </w:r>
          </w:p>
        </w:tc>
        <w:tc>
          <w:tcPr>
            <w:tcW w:w="5387" w:type="dxa"/>
            <w:tcBorders>
              <w:top w:val="single" w:sz="4" w:space="0" w:color="000000"/>
              <w:left w:val="single" w:sz="4" w:space="0" w:color="000000"/>
              <w:bottom w:val="single" w:sz="4" w:space="0" w:color="000000"/>
            </w:tcBorders>
            <w:shd w:val="clear" w:color="auto" w:fill="auto"/>
          </w:tcPr>
          <w:p w14:paraId="7C72733E" w14:textId="77777777" w:rsidR="00FF305E" w:rsidRPr="0067015F" w:rsidRDefault="00FF305E" w:rsidP="00FF305E">
            <w:pPr>
              <w:rPr>
                <w:rFonts w:ascii="Times New Roman" w:hAnsi="Times New Roman" w:cs="Times New Roman"/>
                <w:sz w:val="24"/>
                <w:szCs w:val="24"/>
              </w:rPr>
            </w:pPr>
            <w:r w:rsidRPr="0067015F">
              <w:rPr>
                <w:rFonts w:ascii="Times New Roman" w:hAnsi="Times New Roman" w:cs="Times New Roman"/>
                <w:sz w:val="24"/>
                <w:szCs w:val="24"/>
              </w:rPr>
              <w:t>Отсутствует</w:t>
            </w:r>
          </w:p>
          <w:p w14:paraId="4DBC05D0" w14:textId="77777777" w:rsidR="00FF305E" w:rsidRPr="0067015F" w:rsidRDefault="00FF305E" w:rsidP="00FF305E">
            <w:pPr>
              <w:spacing w:after="0" w:line="240" w:lineRule="auto"/>
              <w:jc w:val="both"/>
              <w:rPr>
                <w:rFonts w:ascii="Times New Roman" w:hAnsi="Times New Roman" w:cs="Times New Roman"/>
                <w:sz w:val="24"/>
                <w:szCs w:val="24"/>
              </w:rPr>
            </w:pPr>
          </w:p>
        </w:tc>
        <w:tc>
          <w:tcPr>
            <w:tcW w:w="5103" w:type="dxa"/>
            <w:tcBorders>
              <w:top w:val="single" w:sz="4" w:space="0" w:color="000000"/>
              <w:left w:val="single" w:sz="4" w:space="0" w:color="000000"/>
              <w:bottom w:val="single" w:sz="4" w:space="0" w:color="000000"/>
            </w:tcBorders>
            <w:shd w:val="clear" w:color="auto" w:fill="auto"/>
          </w:tcPr>
          <w:p w14:paraId="11377071" w14:textId="0F15FDFF" w:rsidR="00FF305E" w:rsidRPr="005C0C10" w:rsidRDefault="005C0C10" w:rsidP="005C0C10">
            <w:pPr>
              <w:autoSpaceDE w:val="0"/>
              <w:autoSpaceDN w:val="0"/>
              <w:adjustRightInd w:val="0"/>
              <w:spacing w:after="0" w:line="240" w:lineRule="auto"/>
              <w:rPr>
                <w:rFonts w:ascii="Times New Roman" w:eastAsia="Times New Roman" w:hAnsi="Times New Roman" w:cs="Times New Roman"/>
                <w:color w:val="000000"/>
              </w:rPr>
            </w:pPr>
            <w:r w:rsidRPr="005C0C10">
              <w:rPr>
                <w:rFonts w:ascii="Times New Roman" w:eastAsia="Times New Roman" w:hAnsi="Times New Roman" w:cs="Times New Roman"/>
                <w:b/>
                <w:bCs/>
                <w:color w:val="000000"/>
              </w:rPr>
              <w:t>ОПРОСНЫЙ ЛИСТ</w:t>
            </w:r>
            <w:r>
              <w:rPr>
                <w:rFonts w:ascii="Times New Roman" w:eastAsia="Times New Roman" w:hAnsi="Times New Roman" w:cs="Times New Roman"/>
                <w:b/>
                <w:bCs/>
                <w:color w:val="000000"/>
              </w:rPr>
              <w:t xml:space="preserve"> </w:t>
            </w:r>
            <w:bookmarkStart w:id="3" w:name="_GoBack"/>
            <w:bookmarkEnd w:id="3"/>
            <w:r w:rsidRPr="005C0C10">
              <w:rPr>
                <w:rFonts w:ascii="Times New Roman" w:eastAsia="Times New Roman" w:hAnsi="Times New Roman" w:cs="Times New Roman"/>
                <w:b/>
                <w:bCs/>
                <w:color w:val="000000"/>
              </w:rPr>
              <w:t>для голосования</w:t>
            </w:r>
            <w:r w:rsidR="00FF305E" w:rsidRPr="0067015F">
              <w:rPr>
                <w:rFonts w:ascii="Times New Roman" w:eastAsia="Times New Roman" w:hAnsi="Times New Roman" w:cs="Times New Roman"/>
                <w:bCs/>
                <w:color w:val="000000"/>
                <w:sz w:val="24"/>
                <w:szCs w:val="24"/>
              </w:rPr>
              <w:t xml:space="preserve"> </w:t>
            </w:r>
          </w:p>
          <w:p w14:paraId="285AD9E1" w14:textId="38BEF7DB" w:rsidR="00FF305E" w:rsidRPr="0067015F" w:rsidRDefault="00FF305E" w:rsidP="00FF305E">
            <w:pPr>
              <w:spacing w:after="0" w:line="240" w:lineRule="auto"/>
              <w:contextualSpacing/>
              <w:rPr>
                <w:rFonts w:ascii="Times New Roman" w:hAnsi="Times New Roman" w:cs="Times New Roman"/>
                <w:sz w:val="24"/>
                <w:szCs w:val="24"/>
              </w:rPr>
            </w:pPr>
            <w:r w:rsidRPr="0067015F">
              <w:rPr>
                <w:rFonts w:ascii="Times New Roman" w:eastAsia="Times New Roman" w:hAnsi="Times New Roman" w:cs="Times New Roman"/>
                <w:bCs/>
                <w:color w:val="000000"/>
                <w:sz w:val="24"/>
                <w:szCs w:val="24"/>
              </w:rPr>
              <w:t>(по тексту приложения)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14:paraId="40656813" w14:textId="26F9AC56" w:rsidR="00FF305E" w:rsidRPr="0067015F" w:rsidRDefault="00FF305E" w:rsidP="00FF305E">
            <w:pPr>
              <w:spacing w:after="0" w:line="240" w:lineRule="auto"/>
              <w:jc w:val="both"/>
              <w:rPr>
                <w:rFonts w:ascii="Times New Roman" w:hAnsi="Times New Roman" w:cs="Times New Roman"/>
                <w:sz w:val="24"/>
                <w:szCs w:val="24"/>
              </w:rPr>
            </w:pPr>
            <w:r w:rsidRPr="0067015F">
              <w:rPr>
                <w:rFonts w:ascii="Times New Roman" w:hAnsi="Times New Roman" w:cs="Times New Roman"/>
                <w:sz w:val="24"/>
                <w:szCs w:val="24"/>
              </w:rPr>
              <w:t>Приказ ПАО «Россети» от 23.04.2025 №212 «Об утверждении Типовых положений о Ревизионных комиссиях ДО ПАО «Россети»</w:t>
            </w:r>
          </w:p>
        </w:tc>
      </w:tr>
    </w:tbl>
    <w:p w14:paraId="4C19A0E4" w14:textId="77777777" w:rsidR="00F271B1" w:rsidRPr="00EA7B93" w:rsidRDefault="00F271B1">
      <w:pPr>
        <w:rPr>
          <w:rFonts w:ascii="Times New Roman" w:hAnsi="Times New Roman" w:cs="Times New Roman"/>
          <w:sz w:val="24"/>
          <w:szCs w:val="24"/>
        </w:rPr>
      </w:pPr>
    </w:p>
    <w:sectPr w:rsidR="00F271B1" w:rsidRPr="00EA7B93">
      <w:footerReference w:type="default" r:id="rId8"/>
      <w:pgSz w:w="16838" w:h="11906" w:orient="landscape"/>
      <w:pgMar w:top="1134" w:right="1100" w:bottom="113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026D7" w14:textId="77777777" w:rsidR="001B2F00" w:rsidRDefault="001B2F00">
      <w:pPr>
        <w:spacing w:after="0" w:line="240" w:lineRule="auto"/>
      </w:pPr>
      <w:r>
        <w:separator/>
      </w:r>
    </w:p>
  </w:endnote>
  <w:endnote w:type="continuationSeparator" w:id="0">
    <w:p w14:paraId="1D8602D5" w14:textId="77777777" w:rsidR="001B2F00" w:rsidRDefault="001B2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r –?’©">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OpenSymbol">
    <w:altName w:val="MS Gothic"/>
    <w:charset w:val="80"/>
    <w:family w:val="auto"/>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tarSymbol">
    <w:altName w:val="MS Gothic"/>
    <w:charset w:val="80"/>
    <w:family w:val="auto"/>
    <w:pitch w:val="default"/>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_FuturaOrto">
    <w:altName w:val="MV Boli"/>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09764" w14:textId="0354514B" w:rsidR="00096A9C" w:rsidRDefault="00096A9C">
    <w:pPr>
      <w:pStyle w:val="aff0"/>
      <w:jc w:val="right"/>
    </w:pPr>
    <w:r>
      <w:fldChar w:fldCharType="begin"/>
    </w:r>
    <w:r>
      <w:instrText xml:space="preserve"> PAGE </w:instrText>
    </w:r>
    <w:r>
      <w:fldChar w:fldCharType="separate"/>
    </w:r>
    <w:r w:rsidR="005C0C10">
      <w:rPr>
        <w:noProof/>
      </w:rPr>
      <w:t>50</w:t>
    </w:r>
    <w:r>
      <w:fldChar w:fldCharType="end"/>
    </w:r>
  </w:p>
  <w:p w14:paraId="2BDC8410" w14:textId="77777777" w:rsidR="00096A9C" w:rsidRDefault="00096A9C">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55D86" w14:textId="77777777" w:rsidR="001B2F00" w:rsidRDefault="001B2F00">
      <w:pPr>
        <w:spacing w:after="0" w:line="240" w:lineRule="auto"/>
      </w:pPr>
      <w:r>
        <w:separator/>
      </w:r>
    </w:p>
  </w:footnote>
  <w:footnote w:type="continuationSeparator" w:id="0">
    <w:p w14:paraId="184A9C6A" w14:textId="77777777" w:rsidR="001B2F00" w:rsidRDefault="001B2F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360"/>
        </w:tabs>
        <w:ind w:left="360" w:hanging="360"/>
      </w:pPr>
      <w:rPr>
        <w:rFonts w:ascii="‚l‚r –?’©" w:hAnsi="‚l‚r –?’©" w:cs="Times New Roman"/>
        <w:b w:val="0"/>
        <w:i w:val="0"/>
        <w:caps w:val="0"/>
        <w:smallCaps w:val="0"/>
        <w:strike w:val="0"/>
        <w:dstrike w:val="0"/>
        <w:vanish w:val="0"/>
        <w:color w:val="auto"/>
        <w:position w:val="0"/>
        <w:sz w:val="24"/>
        <w:u w:val="none"/>
        <w:vertAlign w:val="baseline"/>
      </w:rPr>
    </w:lvl>
    <w:lvl w:ilvl="1">
      <w:start w:val="1"/>
      <w:numFmt w:val="decimal"/>
      <w:lvlText w:val="%2."/>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2">
      <w:start w:val="1"/>
      <w:numFmt w:val="decimal"/>
      <w:lvlText w:val="%2.%3."/>
      <w:lvlJc w:val="left"/>
      <w:pPr>
        <w:tabs>
          <w:tab w:val="num" w:pos="1080"/>
        </w:tabs>
        <w:ind w:left="864" w:hanging="504"/>
      </w:pPr>
      <w:rPr>
        <w:rFonts w:ascii="Times New Roman" w:hAnsi="Times New Roman" w:cs="Times New Roman"/>
        <w:b w:val="0"/>
        <w:i w:val="0"/>
        <w:caps w:val="0"/>
        <w:smallCaps w:val="0"/>
        <w:strike w:val="0"/>
        <w:dstrike w:val="0"/>
        <w:vanish w:val="0"/>
        <w:color w:val="000000"/>
        <w:position w:val="0"/>
        <w:sz w:val="28"/>
        <w:szCs w:val="28"/>
        <w:u w:val="none"/>
        <w:vertAlign w:val="baseline"/>
      </w:rPr>
    </w:lvl>
    <w:lvl w:ilvl="3">
      <w:start w:val="1"/>
      <w:numFmt w:val="decimal"/>
      <w:lvlText w:val="%2.%3.%4."/>
      <w:lvlJc w:val="left"/>
      <w:pPr>
        <w:tabs>
          <w:tab w:val="num" w:pos="1427"/>
        </w:tabs>
        <w:ind w:left="1355" w:hanging="648"/>
      </w:pPr>
      <w:rPr>
        <w:rFonts w:ascii="Times New Roman" w:hAnsi="Times New Roman" w:cs="Times New Roman"/>
        <w:b w:val="0"/>
        <w:i w:val="0"/>
        <w:caps w:val="0"/>
        <w:smallCaps w:val="0"/>
        <w:strike w:val="0"/>
        <w:dstrike w:val="0"/>
        <w:vanish w:val="0"/>
        <w:color w:val="000000"/>
        <w:position w:val="0"/>
        <w:sz w:val="28"/>
        <w:szCs w:val="28"/>
        <w:vertAlign w:val="baseline"/>
      </w:rPr>
    </w:lvl>
    <w:lvl w:ilvl="4">
      <w:start w:val="1"/>
      <w:numFmt w:val="lowerRoman"/>
      <w:lvlText w:val="(%5)"/>
      <w:lvlJc w:val="left"/>
      <w:pPr>
        <w:tabs>
          <w:tab w:val="num" w:pos="2520"/>
        </w:tabs>
        <w:ind w:left="2232" w:hanging="792"/>
      </w:pPr>
      <w:rPr>
        <w:rFonts w:ascii="‚l‚r –?’©" w:hAnsi="‚l‚r –?’©" w:cs="Times New Roman"/>
        <w:b w:val="0"/>
        <w:i w:val="0"/>
        <w:caps w:val="0"/>
        <w:smallCaps w:val="0"/>
        <w:strike w:val="0"/>
        <w:dstrike w:val="0"/>
        <w:vanish w:val="0"/>
        <w:color w:val="000000"/>
        <w:position w:val="0"/>
        <w:sz w:val="24"/>
        <w:vertAlign w:val="baseline"/>
      </w:rPr>
    </w:lvl>
    <w:lvl w:ilvl="5">
      <w:start w:val="1"/>
      <w:numFmt w:val="decimal"/>
      <w:lvlText w:val="%1.%2.%3.%4.%5.%6."/>
      <w:lvlJc w:val="left"/>
      <w:pPr>
        <w:tabs>
          <w:tab w:val="num" w:pos="2880"/>
        </w:tabs>
        <w:ind w:left="2736" w:hanging="936"/>
      </w:pPr>
      <w:rPr>
        <w:rFonts w:cs="Times New Roman"/>
        <w:b w:val="0"/>
        <w:i w:val="0"/>
        <w:sz w:val="22"/>
      </w:rPr>
    </w:lvl>
    <w:lvl w:ilvl="6">
      <w:start w:val="1"/>
      <w:numFmt w:val="decimal"/>
      <w:pStyle w:val="1"/>
      <w:lvlText w:val="%7."/>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0000002"/>
    <w:multiLevelType w:val="singleLevel"/>
    <w:tmpl w:val="00000002"/>
    <w:name w:val="WW8Num3"/>
    <w:lvl w:ilvl="0">
      <w:start w:val="13"/>
      <w:numFmt w:val="decimal"/>
      <w:lvlText w:val="%1)"/>
      <w:lvlJc w:val="left"/>
      <w:pPr>
        <w:tabs>
          <w:tab w:val="num" w:pos="927"/>
        </w:tabs>
        <w:ind w:left="0" w:firstLine="567"/>
      </w:pPr>
      <w:rPr>
        <w:b w:val="0"/>
        <w:i w:val="0"/>
        <w:sz w:val="24"/>
        <w:szCs w:val="24"/>
      </w:rPr>
    </w:lvl>
  </w:abstractNum>
  <w:abstractNum w:abstractNumId="2" w15:restartNumberingAfterBreak="0">
    <w:nsid w:val="00000003"/>
    <w:multiLevelType w:val="multilevel"/>
    <w:tmpl w:val="00000003"/>
    <w:name w:val="WW8Num4"/>
    <w:lvl w:ilvl="0">
      <w:start w:val="10"/>
      <w:numFmt w:val="decimal"/>
      <w:lvlText w:val="%1."/>
      <w:lvlJc w:val="left"/>
      <w:pPr>
        <w:tabs>
          <w:tab w:val="num" w:pos="0"/>
        </w:tabs>
        <w:ind w:left="600" w:hanging="600"/>
      </w:pPr>
    </w:lvl>
    <w:lvl w:ilvl="1">
      <w:start w:val="11"/>
      <w:numFmt w:val="decimal"/>
      <w:lvlText w:val="%1.%2."/>
      <w:lvlJc w:val="left"/>
      <w:pPr>
        <w:tabs>
          <w:tab w:val="num" w:pos="0"/>
        </w:tabs>
        <w:ind w:left="1309" w:hanging="60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3" w15:restartNumberingAfterBreak="0">
    <w:nsid w:val="00000004"/>
    <w:multiLevelType w:val="multilevel"/>
    <w:tmpl w:val="00000004"/>
    <w:name w:val="WW8Num5"/>
    <w:lvl w:ilvl="0">
      <w:start w:val="1"/>
      <w:numFmt w:val="decimal"/>
      <w:pStyle w:val="a"/>
      <w:lvlText w:val="%1."/>
      <w:lvlJc w:val="right"/>
      <w:pPr>
        <w:tabs>
          <w:tab w:val="num" w:pos="0"/>
        </w:tabs>
        <w:ind w:left="57" w:hanging="57"/>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 w15:restartNumberingAfterBreak="0">
    <w:nsid w:val="00000005"/>
    <w:multiLevelType w:val="multilevel"/>
    <w:tmpl w:val="00000005"/>
    <w:name w:val="WW8Num12"/>
    <w:lvl w:ilvl="0">
      <w:start w:val="2"/>
      <w:numFmt w:val="decimal"/>
      <w:lvlText w:val="%1."/>
      <w:lvlJc w:val="left"/>
      <w:pPr>
        <w:tabs>
          <w:tab w:val="num" w:pos="0"/>
        </w:tabs>
        <w:ind w:left="360" w:hanging="360"/>
      </w:pPr>
    </w:lvl>
    <w:lvl w:ilvl="1">
      <w:start w:val="8"/>
      <w:numFmt w:val="decimal"/>
      <w:lvlText w:val="%1.%2."/>
      <w:lvlJc w:val="left"/>
      <w:pPr>
        <w:tabs>
          <w:tab w:val="num" w:pos="1134"/>
        </w:tabs>
        <w:ind w:left="1494"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0000006"/>
    <w:multiLevelType w:val="multilevel"/>
    <w:tmpl w:val="00000006"/>
    <w:name w:val="WW8Num13"/>
    <w:lvl w:ilvl="0">
      <w:start w:val="25"/>
      <w:numFmt w:val="decimal"/>
      <w:lvlText w:val="%1."/>
      <w:lvlJc w:val="left"/>
      <w:pPr>
        <w:tabs>
          <w:tab w:val="num" w:pos="0"/>
        </w:tabs>
        <w:ind w:left="600" w:hanging="600"/>
      </w:pPr>
      <w:rPr>
        <w:rFonts w:cs="Times New Roman"/>
      </w:rPr>
    </w:lvl>
    <w:lvl w:ilvl="1">
      <w:start w:val="4"/>
      <w:numFmt w:val="decimal"/>
      <w:lvlText w:val="%1.%2."/>
      <w:lvlJc w:val="left"/>
      <w:pPr>
        <w:tabs>
          <w:tab w:val="num" w:pos="0"/>
        </w:tabs>
        <w:ind w:left="1440" w:hanging="720"/>
      </w:pPr>
      <w:rPr>
        <w:rFonts w:cs="Times New Roman"/>
      </w:rPr>
    </w:lvl>
    <w:lvl w:ilvl="2">
      <w:start w:val="1"/>
      <w:numFmt w:val="decimal"/>
      <w:lvlText w:val="%1.%2.%3."/>
      <w:lvlJc w:val="left"/>
      <w:pPr>
        <w:tabs>
          <w:tab w:val="num" w:pos="0"/>
        </w:tabs>
        <w:ind w:left="2160" w:hanging="720"/>
      </w:pPr>
      <w:rPr>
        <w:rFonts w:cs="Times New Roman"/>
      </w:rPr>
    </w:lvl>
    <w:lvl w:ilvl="3">
      <w:start w:val="1"/>
      <w:numFmt w:val="decimal"/>
      <w:lvlText w:val="%1.%2.%3.%4."/>
      <w:lvlJc w:val="left"/>
      <w:pPr>
        <w:tabs>
          <w:tab w:val="num" w:pos="0"/>
        </w:tabs>
        <w:ind w:left="3240" w:hanging="1080"/>
      </w:pPr>
      <w:rPr>
        <w:rFonts w:cs="Times New Roman"/>
      </w:rPr>
    </w:lvl>
    <w:lvl w:ilvl="4">
      <w:start w:val="1"/>
      <w:numFmt w:val="decimal"/>
      <w:lvlText w:val="%1.%2.%3.%4.%5."/>
      <w:lvlJc w:val="left"/>
      <w:pPr>
        <w:tabs>
          <w:tab w:val="num" w:pos="0"/>
        </w:tabs>
        <w:ind w:left="3960" w:hanging="1080"/>
      </w:pPr>
      <w:rPr>
        <w:rFonts w:cs="Times New Roman"/>
      </w:rPr>
    </w:lvl>
    <w:lvl w:ilvl="5">
      <w:start w:val="1"/>
      <w:numFmt w:val="decimal"/>
      <w:lvlText w:val="%1.%2.%3.%4.%5.%6."/>
      <w:lvlJc w:val="left"/>
      <w:pPr>
        <w:tabs>
          <w:tab w:val="num" w:pos="0"/>
        </w:tabs>
        <w:ind w:left="5040" w:hanging="1440"/>
      </w:pPr>
      <w:rPr>
        <w:rFonts w:cs="Times New Roman"/>
      </w:rPr>
    </w:lvl>
    <w:lvl w:ilvl="6">
      <w:start w:val="1"/>
      <w:numFmt w:val="decimal"/>
      <w:lvlText w:val="%1.%2.%3.%4.%5.%6.%7."/>
      <w:lvlJc w:val="left"/>
      <w:pPr>
        <w:tabs>
          <w:tab w:val="num" w:pos="0"/>
        </w:tabs>
        <w:ind w:left="6120" w:hanging="1800"/>
      </w:pPr>
      <w:rPr>
        <w:rFonts w:cs="Times New Roman"/>
      </w:rPr>
    </w:lvl>
    <w:lvl w:ilvl="7">
      <w:start w:val="1"/>
      <w:numFmt w:val="decimal"/>
      <w:lvlText w:val="%1.%2.%3.%4.%5.%6.%7.%8."/>
      <w:lvlJc w:val="left"/>
      <w:pPr>
        <w:tabs>
          <w:tab w:val="num" w:pos="0"/>
        </w:tabs>
        <w:ind w:left="6840" w:hanging="1800"/>
      </w:pPr>
      <w:rPr>
        <w:rFonts w:cs="Times New Roman"/>
      </w:rPr>
    </w:lvl>
    <w:lvl w:ilvl="8">
      <w:start w:val="1"/>
      <w:numFmt w:val="decimal"/>
      <w:lvlText w:val="%1.%2.%3.%4.%5.%6.%7.%8.%9."/>
      <w:lvlJc w:val="left"/>
      <w:pPr>
        <w:tabs>
          <w:tab w:val="num" w:pos="0"/>
        </w:tabs>
        <w:ind w:left="7920" w:hanging="2160"/>
      </w:pPr>
      <w:rPr>
        <w:rFonts w:cs="Times New Roman"/>
      </w:rPr>
    </w:lvl>
  </w:abstractNum>
  <w:abstractNum w:abstractNumId="6" w15:restartNumberingAfterBreak="0">
    <w:nsid w:val="00000007"/>
    <w:multiLevelType w:val="multilevel"/>
    <w:tmpl w:val="00000007"/>
    <w:name w:val="WW8Num17"/>
    <w:lvl w:ilvl="0">
      <w:start w:val="1"/>
      <w:numFmt w:val="decimal"/>
      <w:lvlText w:val="%1."/>
      <w:lvlJc w:val="left"/>
      <w:pPr>
        <w:tabs>
          <w:tab w:val="num" w:pos="440"/>
        </w:tabs>
        <w:ind w:left="440" w:hanging="440"/>
      </w:pPr>
    </w:lvl>
    <w:lvl w:ilvl="1">
      <w:start w:val="1"/>
      <w:numFmt w:val="decimal"/>
      <w:lvlText w:val="%1.%2."/>
      <w:lvlJc w:val="left"/>
      <w:pPr>
        <w:tabs>
          <w:tab w:val="num" w:pos="1288"/>
        </w:tabs>
        <w:ind w:left="1288"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20"/>
    <w:lvl w:ilvl="0">
      <w:start w:val="1"/>
      <w:numFmt w:val="upperRoman"/>
      <w:lvlText w:val="%1."/>
      <w:lvlJc w:val="left"/>
      <w:pPr>
        <w:tabs>
          <w:tab w:val="num" w:pos="360"/>
        </w:tabs>
        <w:ind w:left="360" w:hanging="360"/>
      </w:pPr>
      <w:rPr>
        <w:rFonts w:ascii="‚l‚r –?’©" w:hAnsi="‚l‚r –?’©" w:cs="Times New Roman"/>
        <w:b w:val="0"/>
        <w:i w:val="0"/>
        <w:caps w:val="0"/>
        <w:smallCaps w:val="0"/>
        <w:strike w:val="0"/>
        <w:dstrike w:val="0"/>
        <w:vanish w:val="0"/>
        <w:color w:val="auto"/>
        <w:position w:val="0"/>
        <w:sz w:val="24"/>
        <w:u w:val="none"/>
        <w:vertAlign w:val="baseline"/>
      </w:rPr>
    </w:lvl>
    <w:lvl w:ilvl="1">
      <w:start w:val="1"/>
      <w:numFmt w:val="decimal"/>
      <w:lvlText w:val="%2."/>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2">
      <w:start w:val="1"/>
      <w:numFmt w:val="decimal"/>
      <w:lvlText w:val="%2.%3."/>
      <w:lvlJc w:val="left"/>
      <w:pPr>
        <w:tabs>
          <w:tab w:val="num" w:pos="1080"/>
        </w:tabs>
        <w:ind w:left="864" w:hanging="504"/>
      </w:pPr>
      <w:rPr>
        <w:rFonts w:ascii="Times New Roman" w:hAnsi="Times New Roman" w:cs="Times New Roman"/>
        <w:b w:val="0"/>
        <w:i w:val="0"/>
        <w:caps w:val="0"/>
        <w:smallCaps w:val="0"/>
        <w:strike w:val="0"/>
        <w:dstrike w:val="0"/>
        <w:vanish w:val="0"/>
        <w:color w:val="000000"/>
        <w:position w:val="0"/>
        <w:sz w:val="28"/>
        <w:szCs w:val="28"/>
        <w:u w:val="none"/>
        <w:vertAlign w:val="baseline"/>
      </w:rPr>
    </w:lvl>
    <w:lvl w:ilvl="3">
      <w:start w:val="1"/>
      <w:numFmt w:val="decimal"/>
      <w:lvlText w:val="%2.%3.%4."/>
      <w:lvlJc w:val="left"/>
      <w:pPr>
        <w:tabs>
          <w:tab w:val="num" w:pos="1427"/>
        </w:tabs>
        <w:ind w:left="1355" w:hanging="648"/>
      </w:pPr>
      <w:rPr>
        <w:rFonts w:ascii="Times New Roman" w:hAnsi="Times New Roman" w:cs="Times New Roman"/>
        <w:b w:val="0"/>
        <w:i w:val="0"/>
        <w:caps w:val="0"/>
        <w:smallCaps w:val="0"/>
        <w:strike w:val="0"/>
        <w:dstrike w:val="0"/>
        <w:vanish w:val="0"/>
        <w:color w:val="000000"/>
        <w:position w:val="0"/>
        <w:sz w:val="28"/>
        <w:szCs w:val="28"/>
        <w:vertAlign w:val="baseline"/>
      </w:rPr>
    </w:lvl>
    <w:lvl w:ilvl="4">
      <w:start w:val="1"/>
      <w:numFmt w:val="lowerRoman"/>
      <w:lvlText w:val="(%5)"/>
      <w:lvlJc w:val="left"/>
      <w:pPr>
        <w:tabs>
          <w:tab w:val="num" w:pos="2520"/>
        </w:tabs>
        <w:ind w:left="2232" w:hanging="792"/>
      </w:pPr>
      <w:rPr>
        <w:rFonts w:ascii="‚l‚r –?’©" w:hAnsi="‚l‚r –?’©" w:cs="Times New Roman"/>
        <w:b w:val="0"/>
        <w:i w:val="0"/>
        <w:caps w:val="0"/>
        <w:smallCaps w:val="0"/>
        <w:strike w:val="0"/>
        <w:dstrike w:val="0"/>
        <w:vanish w:val="0"/>
        <w:color w:val="000000"/>
        <w:position w:val="0"/>
        <w:sz w:val="24"/>
        <w:vertAlign w:val="baseline"/>
      </w:rPr>
    </w:lvl>
    <w:lvl w:ilvl="5">
      <w:start w:val="1"/>
      <w:numFmt w:val="decimal"/>
      <w:lvlText w:val="%1.%2.%3.%4.%5.%6."/>
      <w:lvlJc w:val="left"/>
      <w:pPr>
        <w:tabs>
          <w:tab w:val="num" w:pos="2880"/>
        </w:tabs>
        <w:ind w:left="2736" w:hanging="936"/>
      </w:pPr>
      <w:rPr>
        <w:rFonts w:cs="Times New Roman"/>
        <w:b w:val="0"/>
        <w:i w:val="0"/>
        <w:sz w:val="22"/>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00000009"/>
    <w:multiLevelType w:val="singleLevel"/>
    <w:tmpl w:val="00000009"/>
    <w:name w:val="WW8Num21"/>
    <w:lvl w:ilvl="0">
      <w:start w:val="1"/>
      <w:numFmt w:val="bullet"/>
      <w:lvlText w:val="-"/>
      <w:lvlJc w:val="left"/>
      <w:pPr>
        <w:tabs>
          <w:tab w:val="num" w:pos="735"/>
        </w:tabs>
        <w:ind w:left="0" w:firstLine="375"/>
      </w:pPr>
      <w:rPr>
        <w:rFonts w:ascii="OpenSymbol" w:hAnsi="OpenSymbol"/>
      </w:rPr>
    </w:lvl>
  </w:abstractNum>
  <w:abstractNum w:abstractNumId="9" w15:restartNumberingAfterBreak="0">
    <w:nsid w:val="0000000A"/>
    <w:multiLevelType w:val="singleLevel"/>
    <w:tmpl w:val="0000000A"/>
    <w:name w:val="WW8Num22"/>
    <w:lvl w:ilvl="0">
      <w:start w:val="1"/>
      <w:numFmt w:val="decimal"/>
      <w:pStyle w:val="a0"/>
      <w:lvlText w:val="%1)"/>
      <w:lvlJc w:val="left"/>
      <w:pPr>
        <w:tabs>
          <w:tab w:val="num" w:pos="960"/>
        </w:tabs>
        <w:ind w:left="960" w:hanging="360"/>
      </w:pPr>
      <w:rPr>
        <w:rFonts w:cs="Times New Roman"/>
      </w:rPr>
    </w:lvl>
  </w:abstractNum>
  <w:abstractNum w:abstractNumId="10" w15:restartNumberingAfterBreak="0">
    <w:nsid w:val="0000000B"/>
    <w:multiLevelType w:val="singleLevel"/>
    <w:tmpl w:val="0000000B"/>
    <w:name w:val="WW8Num24"/>
    <w:lvl w:ilvl="0">
      <w:start w:val="1"/>
      <w:numFmt w:val="decimal"/>
      <w:lvlText w:val="%1"/>
      <w:lvlJc w:val="left"/>
      <w:pPr>
        <w:tabs>
          <w:tab w:val="num" w:pos="0"/>
        </w:tabs>
        <w:ind w:left="720" w:hanging="360"/>
      </w:pPr>
    </w:lvl>
  </w:abstractNum>
  <w:abstractNum w:abstractNumId="11" w15:restartNumberingAfterBreak="0">
    <w:nsid w:val="0000000C"/>
    <w:multiLevelType w:val="multilevel"/>
    <w:tmpl w:val="0000000C"/>
    <w:name w:val="WW8Num26"/>
    <w:lvl w:ilvl="0">
      <w:start w:val="18"/>
      <w:numFmt w:val="decimal"/>
      <w:lvlText w:val="%1."/>
      <w:lvlJc w:val="left"/>
      <w:pPr>
        <w:tabs>
          <w:tab w:val="num" w:pos="0"/>
        </w:tabs>
        <w:ind w:left="510" w:hanging="510"/>
      </w:pPr>
      <w:rPr>
        <w:rFonts w:cs="Tahoma"/>
      </w:rPr>
    </w:lvl>
    <w:lvl w:ilvl="1">
      <w:start w:val="8"/>
      <w:numFmt w:val="decimal"/>
      <w:lvlText w:val="%1.%2."/>
      <w:lvlJc w:val="left"/>
      <w:pPr>
        <w:tabs>
          <w:tab w:val="num" w:pos="0"/>
        </w:tabs>
        <w:ind w:left="720" w:hanging="720"/>
      </w:pPr>
      <w:rPr>
        <w:rFonts w:cs="Tahoma"/>
      </w:rPr>
    </w:lvl>
    <w:lvl w:ilvl="2">
      <w:start w:val="1"/>
      <w:numFmt w:val="decimal"/>
      <w:lvlText w:val="%1.%2.%3."/>
      <w:lvlJc w:val="left"/>
      <w:pPr>
        <w:tabs>
          <w:tab w:val="num" w:pos="0"/>
        </w:tabs>
        <w:ind w:left="720" w:hanging="720"/>
      </w:pPr>
      <w:rPr>
        <w:rFonts w:cs="Tahoma"/>
      </w:rPr>
    </w:lvl>
    <w:lvl w:ilvl="3">
      <w:start w:val="1"/>
      <w:numFmt w:val="decimal"/>
      <w:lvlText w:val="%1.%2.%3.%4."/>
      <w:lvlJc w:val="left"/>
      <w:pPr>
        <w:tabs>
          <w:tab w:val="num" w:pos="0"/>
        </w:tabs>
        <w:ind w:left="1080" w:hanging="1080"/>
      </w:pPr>
      <w:rPr>
        <w:rFonts w:cs="Tahoma"/>
      </w:rPr>
    </w:lvl>
    <w:lvl w:ilvl="4">
      <w:start w:val="1"/>
      <w:numFmt w:val="decimal"/>
      <w:lvlText w:val="%1.%2.%3.%4.%5."/>
      <w:lvlJc w:val="left"/>
      <w:pPr>
        <w:tabs>
          <w:tab w:val="num" w:pos="0"/>
        </w:tabs>
        <w:ind w:left="1440" w:hanging="1440"/>
      </w:pPr>
      <w:rPr>
        <w:rFonts w:cs="Tahoma"/>
      </w:rPr>
    </w:lvl>
    <w:lvl w:ilvl="5">
      <w:start w:val="1"/>
      <w:numFmt w:val="decimal"/>
      <w:lvlText w:val="%1.%2.%3.%4.%5.%6."/>
      <w:lvlJc w:val="left"/>
      <w:pPr>
        <w:tabs>
          <w:tab w:val="num" w:pos="0"/>
        </w:tabs>
        <w:ind w:left="1440" w:hanging="1440"/>
      </w:pPr>
      <w:rPr>
        <w:rFonts w:cs="Tahoma"/>
      </w:rPr>
    </w:lvl>
    <w:lvl w:ilvl="6">
      <w:start w:val="1"/>
      <w:numFmt w:val="decimal"/>
      <w:lvlText w:val="%1.%2.%3.%4.%5.%6.%7."/>
      <w:lvlJc w:val="left"/>
      <w:pPr>
        <w:tabs>
          <w:tab w:val="num" w:pos="0"/>
        </w:tabs>
        <w:ind w:left="1800" w:hanging="1800"/>
      </w:pPr>
      <w:rPr>
        <w:rFonts w:cs="Tahoma"/>
      </w:rPr>
    </w:lvl>
    <w:lvl w:ilvl="7">
      <w:start w:val="1"/>
      <w:numFmt w:val="decimal"/>
      <w:lvlText w:val="%1.%2.%3.%4.%5.%6.%7.%8."/>
      <w:lvlJc w:val="left"/>
      <w:pPr>
        <w:tabs>
          <w:tab w:val="num" w:pos="0"/>
        </w:tabs>
        <w:ind w:left="1800" w:hanging="1800"/>
      </w:pPr>
      <w:rPr>
        <w:rFonts w:cs="Tahoma"/>
      </w:rPr>
    </w:lvl>
    <w:lvl w:ilvl="8">
      <w:start w:val="1"/>
      <w:numFmt w:val="decimal"/>
      <w:lvlText w:val="%1.%2.%3.%4.%5.%6.%7.%8.%9."/>
      <w:lvlJc w:val="left"/>
      <w:pPr>
        <w:tabs>
          <w:tab w:val="num" w:pos="0"/>
        </w:tabs>
        <w:ind w:left="2160" w:hanging="2160"/>
      </w:pPr>
      <w:rPr>
        <w:rFonts w:cs="Tahoma"/>
      </w:rPr>
    </w:lvl>
  </w:abstractNum>
  <w:abstractNum w:abstractNumId="12" w15:restartNumberingAfterBreak="0">
    <w:nsid w:val="0000000D"/>
    <w:multiLevelType w:val="multilevel"/>
    <w:tmpl w:val="0000000D"/>
    <w:name w:val="WW8Num31"/>
    <w:lvl w:ilvl="0">
      <w:start w:val="10"/>
      <w:numFmt w:val="decimal"/>
      <w:lvlText w:val="%1."/>
      <w:lvlJc w:val="left"/>
      <w:pPr>
        <w:tabs>
          <w:tab w:val="num" w:pos="0"/>
        </w:tabs>
        <w:ind w:left="480" w:hanging="480"/>
      </w:pPr>
    </w:lvl>
    <w:lvl w:ilvl="1">
      <w:start w:val="3"/>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15:restartNumberingAfterBreak="0">
    <w:nsid w:val="0000000E"/>
    <w:multiLevelType w:val="multilevel"/>
    <w:tmpl w:val="0000000E"/>
    <w:name w:val="WW8Num32"/>
    <w:lvl w:ilvl="0">
      <w:start w:val="18"/>
      <w:numFmt w:val="decimal"/>
      <w:lvlText w:val="%1."/>
      <w:lvlJc w:val="left"/>
      <w:pPr>
        <w:tabs>
          <w:tab w:val="num" w:pos="1440"/>
        </w:tabs>
        <w:ind w:left="1440" w:hanging="1440"/>
      </w:pPr>
    </w:lvl>
    <w:lvl w:ilvl="1">
      <w:start w:val="1"/>
      <w:numFmt w:val="decimal"/>
      <w:lvlText w:val="20.%2."/>
      <w:lvlJc w:val="left"/>
      <w:pPr>
        <w:tabs>
          <w:tab w:val="num" w:pos="2149"/>
        </w:tabs>
        <w:ind w:left="2149" w:hanging="1440"/>
      </w:pPr>
    </w:lvl>
    <w:lvl w:ilvl="2">
      <w:start w:val="1"/>
      <w:numFmt w:val="decimal"/>
      <w:lvlText w:val="%1.%2.%3."/>
      <w:lvlJc w:val="left"/>
      <w:pPr>
        <w:tabs>
          <w:tab w:val="num" w:pos="2858"/>
        </w:tabs>
        <w:ind w:left="2858" w:hanging="1440"/>
      </w:pPr>
    </w:lvl>
    <w:lvl w:ilvl="3">
      <w:start w:val="1"/>
      <w:numFmt w:val="decimal"/>
      <w:lvlText w:val="%1.%2.%3.%4."/>
      <w:lvlJc w:val="left"/>
      <w:pPr>
        <w:tabs>
          <w:tab w:val="num" w:pos="3567"/>
        </w:tabs>
        <w:ind w:left="3567" w:hanging="1440"/>
      </w:pPr>
    </w:lvl>
    <w:lvl w:ilvl="4">
      <w:start w:val="1"/>
      <w:numFmt w:val="decimal"/>
      <w:lvlText w:val="%1.%2.%3.%4.%5."/>
      <w:lvlJc w:val="left"/>
      <w:pPr>
        <w:tabs>
          <w:tab w:val="num" w:pos="4276"/>
        </w:tabs>
        <w:ind w:left="4276" w:hanging="144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6054"/>
        </w:tabs>
        <w:ind w:left="6054" w:hanging="1800"/>
      </w:pPr>
    </w:lvl>
    <w:lvl w:ilvl="7">
      <w:start w:val="1"/>
      <w:numFmt w:val="decimal"/>
      <w:lvlText w:val="%1.%2.%3.%4.%5.%6.%7.%8."/>
      <w:lvlJc w:val="left"/>
      <w:pPr>
        <w:tabs>
          <w:tab w:val="num" w:pos="7123"/>
        </w:tabs>
        <w:ind w:left="7123" w:hanging="2160"/>
      </w:pPr>
    </w:lvl>
    <w:lvl w:ilvl="8">
      <w:start w:val="1"/>
      <w:numFmt w:val="decimal"/>
      <w:lvlText w:val="%1.%2.%3.%4.%5.%6.%7.%8.%9."/>
      <w:lvlJc w:val="left"/>
      <w:pPr>
        <w:tabs>
          <w:tab w:val="num" w:pos="7832"/>
        </w:tabs>
        <w:ind w:left="7832" w:hanging="2160"/>
      </w:pPr>
    </w:lvl>
  </w:abstractNum>
  <w:abstractNum w:abstractNumId="14" w15:restartNumberingAfterBreak="0">
    <w:nsid w:val="00000010"/>
    <w:multiLevelType w:val="multilevel"/>
    <w:tmpl w:val="00000010"/>
    <w:name w:val="WW8Num41"/>
    <w:lvl w:ilvl="0">
      <w:start w:val="11"/>
      <w:numFmt w:val="decimal"/>
      <w:lvlText w:val="%1."/>
      <w:lvlJc w:val="left"/>
      <w:pPr>
        <w:tabs>
          <w:tab w:val="num" w:pos="714"/>
        </w:tabs>
        <w:ind w:left="714" w:hanging="71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5" w15:restartNumberingAfterBreak="0">
    <w:nsid w:val="00000011"/>
    <w:multiLevelType w:val="multilevel"/>
    <w:tmpl w:val="00000011"/>
    <w:name w:val="WW8Num40"/>
    <w:lvl w:ilvl="0">
      <w:start w:val="11"/>
      <w:numFmt w:val="decimal"/>
      <w:lvlText w:val="%1."/>
      <w:lvlJc w:val="left"/>
      <w:pPr>
        <w:tabs>
          <w:tab w:val="num" w:pos="714"/>
        </w:tabs>
        <w:ind w:left="714" w:hanging="71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6" w15:restartNumberingAfterBreak="0">
    <w:nsid w:val="00000012"/>
    <w:multiLevelType w:val="multilevel"/>
    <w:tmpl w:val="00000012"/>
    <w:name w:val="WW8Num37"/>
    <w:lvl w:ilvl="0">
      <w:start w:val="14"/>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7" w15:restartNumberingAfterBreak="0">
    <w:nsid w:val="00000013"/>
    <w:multiLevelType w:val="multilevel"/>
    <w:tmpl w:val="00000013"/>
    <w:name w:val="WW8Num36"/>
    <w:lvl w:ilvl="0">
      <w:start w:val="14"/>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8" w15:restartNumberingAfterBreak="0">
    <w:nsid w:val="0DB04361"/>
    <w:multiLevelType w:val="hybridMultilevel"/>
    <w:tmpl w:val="48BA85F4"/>
    <w:lvl w:ilvl="0" w:tplc="268642F4">
      <w:start w:val="1"/>
      <w:numFmt w:val="bullet"/>
      <w:lvlText w:val="-"/>
      <w:lvlJc w:val="left"/>
      <w:pPr>
        <w:tabs>
          <w:tab w:val="num" w:pos="1080"/>
        </w:tabs>
        <w:ind w:left="0" w:firstLine="720"/>
      </w:pPr>
      <w:rPr>
        <w:rFont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167364E8"/>
    <w:multiLevelType w:val="singleLevel"/>
    <w:tmpl w:val="FBA8EA94"/>
    <w:lvl w:ilvl="0">
      <w:start w:val="1"/>
      <w:numFmt w:val="decimal"/>
      <w:lvlText w:val="%1)"/>
      <w:lvlJc w:val="left"/>
      <w:pPr>
        <w:tabs>
          <w:tab w:val="num" w:pos="1211"/>
        </w:tabs>
        <w:ind w:firstLine="851"/>
      </w:pPr>
      <w:rPr>
        <w:rFonts w:cs="Times New Roman" w:hint="default"/>
      </w:rPr>
    </w:lvl>
  </w:abstractNum>
  <w:abstractNum w:abstractNumId="20" w15:restartNumberingAfterBreak="0">
    <w:nsid w:val="16C96094"/>
    <w:multiLevelType w:val="multilevel"/>
    <w:tmpl w:val="EBC8EB38"/>
    <w:lvl w:ilvl="0">
      <w:start w:val="12"/>
      <w:numFmt w:val="decimal"/>
      <w:lvlText w:val="%1."/>
      <w:lvlJc w:val="left"/>
      <w:pPr>
        <w:tabs>
          <w:tab w:val="num" w:pos="476"/>
        </w:tabs>
        <w:ind w:left="476" w:hanging="476"/>
      </w:pPr>
      <w:rPr>
        <w:rFonts w:hint="default"/>
      </w:rPr>
    </w:lvl>
    <w:lvl w:ilvl="1">
      <w:start w:val="1"/>
      <w:numFmt w:val="decimal"/>
      <w:lvlText w:val="15.%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8233705"/>
    <w:multiLevelType w:val="singleLevel"/>
    <w:tmpl w:val="1092F092"/>
    <w:lvl w:ilvl="0">
      <w:start w:val="1"/>
      <w:numFmt w:val="bullet"/>
      <w:lvlText w:val="-"/>
      <w:lvlJc w:val="left"/>
      <w:pPr>
        <w:tabs>
          <w:tab w:val="num" w:pos="735"/>
        </w:tabs>
        <w:ind w:left="0" w:firstLine="375"/>
      </w:pPr>
      <w:rPr>
        <w:rFonts w:hint="default"/>
      </w:rPr>
    </w:lvl>
  </w:abstractNum>
  <w:abstractNum w:abstractNumId="22" w15:restartNumberingAfterBreak="0">
    <w:nsid w:val="1989553D"/>
    <w:multiLevelType w:val="hybridMultilevel"/>
    <w:tmpl w:val="59822A8A"/>
    <w:lvl w:ilvl="0" w:tplc="5D645F4C">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A891EA7"/>
    <w:multiLevelType w:val="hybridMultilevel"/>
    <w:tmpl w:val="BCAC88B8"/>
    <w:lvl w:ilvl="0" w:tplc="000622A6">
      <w:start w:val="4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1DAF67E9"/>
    <w:multiLevelType w:val="hybridMultilevel"/>
    <w:tmpl w:val="9332716E"/>
    <w:lvl w:ilvl="0" w:tplc="C1A46502">
      <w:start w:val="5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24BE4730"/>
    <w:multiLevelType w:val="multilevel"/>
    <w:tmpl w:val="68AE688A"/>
    <w:lvl w:ilvl="0">
      <w:start w:val="12"/>
      <w:numFmt w:val="decimal"/>
      <w:lvlText w:val="%1."/>
      <w:lvlJc w:val="left"/>
      <w:pPr>
        <w:ind w:left="510" w:hanging="51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6" w15:restartNumberingAfterBreak="0">
    <w:nsid w:val="254760B9"/>
    <w:multiLevelType w:val="hybridMultilevel"/>
    <w:tmpl w:val="A5AE9AAA"/>
    <w:lvl w:ilvl="0" w:tplc="CFBCF0E8">
      <w:start w:val="4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AAB1646"/>
    <w:multiLevelType w:val="hybridMultilevel"/>
    <w:tmpl w:val="C4A8028E"/>
    <w:lvl w:ilvl="0" w:tplc="04190011">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BC316A"/>
    <w:multiLevelType w:val="multilevel"/>
    <w:tmpl w:val="6D3650AC"/>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571"/>
        </w:tabs>
        <w:ind w:firstLine="851"/>
      </w:pPr>
      <w:rPr>
        <w:rFonts w:cs="Times New Roman" w:hint="default"/>
        <w:b w:val="0"/>
        <w:sz w:val="26"/>
        <w:szCs w:val="26"/>
      </w:rPr>
    </w:lvl>
    <w:lvl w:ilvl="2">
      <w:start w:val="1"/>
      <w:numFmt w:val="decimal"/>
      <w:lvlText w:val="%1.%2.%3."/>
      <w:lvlJc w:val="left"/>
      <w:pPr>
        <w:tabs>
          <w:tab w:val="num" w:pos="3294"/>
        </w:tabs>
        <w:ind w:left="3294" w:hanging="720"/>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29" w15:restartNumberingAfterBreak="0">
    <w:nsid w:val="2DBA7FFD"/>
    <w:multiLevelType w:val="multilevel"/>
    <w:tmpl w:val="C736009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71"/>
        </w:tabs>
        <w:ind w:left="0" w:firstLine="851"/>
      </w:pPr>
      <w:rPr>
        <w:rFonts w:hint="default"/>
        <w:b w:val="0"/>
        <w:sz w:val="26"/>
        <w:szCs w:val="26"/>
      </w:rPr>
    </w:lvl>
    <w:lvl w:ilvl="2">
      <w:start w:val="1"/>
      <w:numFmt w:val="decimal"/>
      <w:lvlText w:val="%1.%2.%3."/>
      <w:lvlJc w:val="left"/>
      <w:pPr>
        <w:tabs>
          <w:tab w:val="num" w:pos="3294"/>
        </w:tabs>
        <w:ind w:left="3294" w:hanging="720"/>
      </w:pPr>
      <w:rPr>
        <w:rFonts w:hint="default"/>
      </w:rPr>
    </w:lvl>
    <w:lvl w:ilvl="3">
      <w:start w:val="1"/>
      <w:numFmt w:val="decimal"/>
      <w:lvlText w:val="%1.%2.%3.%4."/>
      <w:lvlJc w:val="left"/>
      <w:pPr>
        <w:tabs>
          <w:tab w:val="num" w:pos="4581"/>
        </w:tabs>
        <w:ind w:left="4581" w:hanging="720"/>
      </w:pPr>
      <w:rPr>
        <w:rFonts w:hint="default"/>
      </w:rPr>
    </w:lvl>
    <w:lvl w:ilvl="4">
      <w:start w:val="1"/>
      <w:numFmt w:val="decimal"/>
      <w:lvlText w:val="%1.%2.%3.%4.%5."/>
      <w:lvlJc w:val="left"/>
      <w:pPr>
        <w:tabs>
          <w:tab w:val="num" w:pos="6228"/>
        </w:tabs>
        <w:ind w:left="6228" w:hanging="1080"/>
      </w:pPr>
      <w:rPr>
        <w:rFonts w:hint="default"/>
      </w:rPr>
    </w:lvl>
    <w:lvl w:ilvl="5">
      <w:start w:val="1"/>
      <w:numFmt w:val="decimal"/>
      <w:lvlText w:val="%1.%2.%3.%4.%5.%6."/>
      <w:lvlJc w:val="left"/>
      <w:pPr>
        <w:tabs>
          <w:tab w:val="num" w:pos="7515"/>
        </w:tabs>
        <w:ind w:left="7515" w:hanging="1080"/>
      </w:pPr>
      <w:rPr>
        <w:rFonts w:hint="default"/>
      </w:rPr>
    </w:lvl>
    <w:lvl w:ilvl="6">
      <w:start w:val="1"/>
      <w:numFmt w:val="decimal"/>
      <w:lvlText w:val="%1.%2.%3.%4.%5.%6.%7."/>
      <w:lvlJc w:val="left"/>
      <w:pPr>
        <w:tabs>
          <w:tab w:val="num" w:pos="9162"/>
        </w:tabs>
        <w:ind w:left="9162" w:hanging="1440"/>
      </w:pPr>
      <w:rPr>
        <w:rFonts w:hint="default"/>
      </w:rPr>
    </w:lvl>
    <w:lvl w:ilvl="7">
      <w:start w:val="1"/>
      <w:numFmt w:val="decimal"/>
      <w:lvlText w:val="%1.%2.%3.%4.%5.%6.%7.%8."/>
      <w:lvlJc w:val="left"/>
      <w:pPr>
        <w:tabs>
          <w:tab w:val="num" w:pos="10449"/>
        </w:tabs>
        <w:ind w:left="10449" w:hanging="1440"/>
      </w:pPr>
      <w:rPr>
        <w:rFonts w:hint="default"/>
      </w:rPr>
    </w:lvl>
    <w:lvl w:ilvl="8">
      <w:start w:val="1"/>
      <w:numFmt w:val="decimal"/>
      <w:lvlText w:val="%1.%2.%3.%4.%5.%6.%7.%8.%9."/>
      <w:lvlJc w:val="left"/>
      <w:pPr>
        <w:tabs>
          <w:tab w:val="num" w:pos="12096"/>
        </w:tabs>
        <w:ind w:left="12096" w:hanging="1800"/>
      </w:pPr>
      <w:rPr>
        <w:rFonts w:hint="default"/>
      </w:rPr>
    </w:lvl>
  </w:abstractNum>
  <w:abstractNum w:abstractNumId="30" w15:restartNumberingAfterBreak="0">
    <w:nsid w:val="325E0188"/>
    <w:multiLevelType w:val="singleLevel"/>
    <w:tmpl w:val="CC520E88"/>
    <w:lvl w:ilvl="0">
      <w:start w:val="1"/>
      <w:numFmt w:val="decimal"/>
      <w:lvlText w:val="%1)"/>
      <w:lvlJc w:val="left"/>
      <w:pPr>
        <w:tabs>
          <w:tab w:val="num" w:pos="1494"/>
        </w:tabs>
        <w:ind w:firstLine="1134"/>
      </w:pPr>
      <w:rPr>
        <w:rFonts w:cs="Times New Roman" w:hint="default"/>
        <w:sz w:val="26"/>
        <w:szCs w:val="26"/>
      </w:rPr>
    </w:lvl>
  </w:abstractNum>
  <w:abstractNum w:abstractNumId="31" w15:restartNumberingAfterBreak="0">
    <w:nsid w:val="352E6CF1"/>
    <w:multiLevelType w:val="multilevel"/>
    <w:tmpl w:val="51EE90AE"/>
    <w:lvl w:ilvl="0">
      <w:start w:val="4"/>
      <w:numFmt w:val="decimal"/>
      <w:lvlText w:val="%1."/>
      <w:lvlJc w:val="left"/>
      <w:pPr>
        <w:ind w:left="390" w:hanging="39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416C0FF6"/>
    <w:multiLevelType w:val="hybridMultilevel"/>
    <w:tmpl w:val="6A04B64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9F69E0"/>
    <w:multiLevelType w:val="multilevel"/>
    <w:tmpl w:val="01EE69E0"/>
    <w:lvl w:ilvl="0">
      <w:start w:val="14"/>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49A63457"/>
    <w:multiLevelType w:val="singleLevel"/>
    <w:tmpl w:val="8B187DC4"/>
    <w:lvl w:ilvl="0">
      <w:start w:val="1"/>
      <w:numFmt w:val="decimal"/>
      <w:lvlText w:val="%1)"/>
      <w:lvlJc w:val="left"/>
      <w:pPr>
        <w:tabs>
          <w:tab w:val="num" w:pos="1080"/>
        </w:tabs>
        <w:ind w:left="0" w:firstLine="720"/>
      </w:pPr>
      <w:rPr>
        <w:rFonts w:hint="default"/>
        <w:b w:val="0"/>
        <w:i w:val="0"/>
        <w:sz w:val="22"/>
      </w:rPr>
    </w:lvl>
  </w:abstractNum>
  <w:abstractNum w:abstractNumId="35" w15:restartNumberingAfterBreak="0">
    <w:nsid w:val="4A962EA1"/>
    <w:multiLevelType w:val="hybridMultilevel"/>
    <w:tmpl w:val="9A6252B0"/>
    <w:lvl w:ilvl="0" w:tplc="96804B3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130574F"/>
    <w:multiLevelType w:val="hybridMultilevel"/>
    <w:tmpl w:val="B6568A88"/>
    <w:lvl w:ilvl="0" w:tplc="DD6400B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28B5558"/>
    <w:multiLevelType w:val="multilevel"/>
    <w:tmpl w:val="D31C5534"/>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2C644F2"/>
    <w:multiLevelType w:val="multilevel"/>
    <w:tmpl w:val="82E63C7C"/>
    <w:lvl w:ilvl="0">
      <w:start w:val="7"/>
      <w:numFmt w:val="decimal"/>
      <w:lvlText w:val="%1."/>
      <w:lvlJc w:val="left"/>
      <w:pPr>
        <w:ind w:left="360" w:hanging="360"/>
      </w:pPr>
      <w:rPr>
        <w:rFonts w:hint="default"/>
      </w:rPr>
    </w:lvl>
    <w:lvl w:ilvl="1">
      <w:start w:val="1"/>
      <w:numFmt w:val="decimal"/>
      <w:lvlText w:val="%1.%2."/>
      <w:lvlJc w:val="left"/>
      <w:pPr>
        <w:ind w:left="251" w:hanging="36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535" w:hanging="108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677" w:hanging="1440"/>
      </w:pPr>
      <w:rPr>
        <w:rFonts w:hint="default"/>
      </w:rPr>
    </w:lvl>
    <w:lvl w:ilvl="8">
      <w:start w:val="1"/>
      <w:numFmt w:val="decimal"/>
      <w:lvlText w:val="%1.%2.%3.%4.%5.%6.%7.%8.%9."/>
      <w:lvlJc w:val="left"/>
      <w:pPr>
        <w:ind w:left="928" w:hanging="1800"/>
      </w:pPr>
      <w:rPr>
        <w:rFonts w:hint="default"/>
      </w:rPr>
    </w:lvl>
  </w:abstractNum>
  <w:abstractNum w:abstractNumId="39" w15:restartNumberingAfterBreak="0">
    <w:nsid w:val="537D2FAB"/>
    <w:multiLevelType w:val="multilevel"/>
    <w:tmpl w:val="D08E74E8"/>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7C903DD"/>
    <w:multiLevelType w:val="multilevel"/>
    <w:tmpl w:val="D0EC7814"/>
    <w:lvl w:ilvl="0">
      <w:start w:val="5"/>
      <w:numFmt w:val="decimal"/>
      <w:lvlText w:val="%1."/>
      <w:lvlJc w:val="left"/>
      <w:pPr>
        <w:ind w:left="390" w:hanging="390"/>
      </w:pPr>
      <w:rPr>
        <w:rFonts w:hint="default"/>
      </w:rPr>
    </w:lvl>
    <w:lvl w:ilvl="1">
      <w:start w:val="1"/>
      <w:numFmt w:val="decimal"/>
      <w:lvlText w:val="%1.%2."/>
      <w:lvlJc w:val="left"/>
      <w:pPr>
        <w:ind w:left="213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7EC47D4"/>
    <w:multiLevelType w:val="multilevel"/>
    <w:tmpl w:val="A0F4595C"/>
    <w:lvl w:ilvl="0">
      <w:start w:val="18"/>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5A716D63"/>
    <w:multiLevelType w:val="multilevel"/>
    <w:tmpl w:val="71E6EA1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D136B20"/>
    <w:multiLevelType w:val="hybridMultilevel"/>
    <w:tmpl w:val="F516FC66"/>
    <w:lvl w:ilvl="0" w:tplc="4E547E48">
      <w:start w:val="3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5EFD5550"/>
    <w:multiLevelType w:val="hybridMultilevel"/>
    <w:tmpl w:val="414ED742"/>
    <w:lvl w:ilvl="0" w:tplc="3702B6A8">
      <w:start w:val="1"/>
      <w:numFmt w:val="bullet"/>
      <w:lvlText w:val="-"/>
      <w:lvlJc w:val="left"/>
      <w:pPr>
        <w:tabs>
          <w:tab w:val="num" w:pos="1080"/>
        </w:tabs>
        <w:ind w:left="0" w:firstLine="72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17B7F5C"/>
    <w:multiLevelType w:val="hybridMultilevel"/>
    <w:tmpl w:val="702CBE20"/>
    <w:lvl w:ilvl="0" w:tplc="F3720296">
      <w:start w:val="2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4D17D72"/>
    <w:multiLevelType w:val="singleLevel"/>
    <w:tmpl w:val="A0321DEA"/>
    <w:lvl w:ilvl="0">
      <w:start w:val="1"/>
      <w:numFmt w:val="decimal"/>
      <w:lvlText w:val="%1)"/>
      <w:lvlJc w:val="left"/>
      <w:pPr>
        <w:tabs>
          <w:tab w:val="num" w:pos="1494"/>
        </w:tabs>
        <w:ind w:firstLine="1134"/>
      </w:pPr>
      <w:rPr>
        <w:rFonts w:cs="Times New Roman" w:hint="default"/>
      </w:rPr>
    </w:lvl>
  </w:abstractNum>
  <w:abstractNum w:abstractNumId="47" w15:restartNumberingAfterBreak="0">
    <w:nsid w:val="652217F5"/>
    <w:multiLevelType w:val="hybridMultilevel"/>
    <w:tmpl w:val="8A08D5B2"/>
    <w:lvl w:ilvl="0" w:tplc="DE4A697C">
      <w:start w:val="1"/>
      <w:numFmt w:val="decimal"/>
      <w:lvlText w:val="%1)"/>
      <w:lvlJc w:val="left"/>
      <w:pPr>
        <w:ind w:left="1429" w:hanging="360"/>
      </w:pPr>
      <w:rPr>
        <w:rFonts w:cs="Times New Roman" w:hint="default"/>
      </w:rPr>
    </w:lvl>
    <w:lvl w:ilvl="1" w:tplc="1CBCBB7E" w:tentative="1">
      <w:start w:val="1"/>
      <w:numFmt w:val="lowerLetter"/>
      <w:lvlText w:val="%2."/>
      <w:lvlJc w:val="left"/>
      <w:pPr>
        <w:ind w:left="2149" w:hanging="360"/>
      </w:pPr>
      <w:rPr>
        <w:rFonts w:cs="Times New Roman"/>
      </w:rPr>
    </w:lvl>
    <w:lvl w:ilvl="2" w:tplc="6DEA048C" w:tentative="1">
      <w:start w:val="1"/>
      <w:numFmt w:val="lowerRoman"/>
      <w:lvlText w:val="%3."/>
      <w:lvlJc w:val="right"/>
      <w:pPr>
        <w:ind w:left="2869" w:hanging="180"/>
      </w:pPr>
      <w:rPr>
        <w:rFonts w:cs="Times New Roman"/>
      </w:rPr>
    </w:lvl>
    <w:lvl w:ilvl="3" w:tplc="C2F25588" w:tentative="1">
      <w:start w:val="1"/>
      <w:numFmt w:val="decimal"/>
      <w:lvlText w:val="%4."/>
      <w:lvlJc w:val="left"/>
      <w:pPr>
        <w:ind w:left="3589" w:hanging="360"/>
      </w:pPr>
      <w:rPr>
        <w:rFonts w:cs="Times New Roman"/>
      </w:rPr>
    </w:lvl>
    <w:lvl w:ilvl="4" w:tplc="A2A2A42A" w:tentative="1">
      <w:start w:val="1"/>
      <w:numFmt w:val="lowerLetter"/>
      <w:lvlText w:val="%5."/>
      <w:lvlJc w:val="left"/>
      <w:pPr>
        <w:ind w:left="4309" w:hanging="360"/>
      </w:pPr>
      <w:rPr>
        <w:rFonts w:cs="Times New Roman"/>
      </w:rPr>
    </w:lvl>
    <w:lvl w:ilvl="5" w:tplc="7034DBC2" w:tentative="1">
      <w:start w:val="1"/>
      <w:numFmt w:val="lowerRoman"/>
      <w:lvlText w:val="%6."/>
      <w:lvlJc w:val="right"/>
      <w:pPr>
        <w:ind w:left="5029" w:hanging="180"/>
      </w:pPr>
      <w:rPr>
        <w:rFonts w:cs="Times New Roman"/>
      </w:rPr>
    </w:lvl>
    <w:lvl w:ilvl="6" w:tplc="43267FB2" w:tentative="1">
      <w:start w:val="1"/>
      <w:numFmt w:val="decimal"/>
      <w:lvlText w:val="%7."/>
      <w:lvlJc w:val="left"/>
      <w:pPr>
        <w:ind w:left="5749" w:hanging="360"/>
      </w:pPr>
      <w:rPr>
        <w:rFonts w:cs="Times New Roman"/>
      </w:rPr>
    </w:lvl>
    <w:lvl w:ilvl="7" w:tplc="698EFDE2" w:tentative="1">
      <w:start w:val="1"/>
      <w:numFmt w:val="lowerLetter"/>
      <w:lvlText w:val="%8."/>
      <w:lvlJc w:val="left"/>
      <w:pPr>
        <w:ind w:left="6469" w:hanging="360"/>
      </w:pPr>
      <w:rPr>
        <w:rFonts w:cs="Times New Roman"/>
      </w:rPr>
    </w:lvl>
    <w:lvl w:ilvl="8" w:tplc="73F858E4" w:tentative="1">
      <w:start w:val="1"/>
      <w:numFmt w:val="lowerRoman"/>
      <w:lvlText w:val="%9."/>
      <w:lvlJc w:val="right"/>
      <w:pPr>
        <w:ind w:left="7189" w:hanging="180"/>
      </w:pPr>
      <w:rPr>
        <w:rFonts w:cs="Times New Roman"/>
      </w:rPr>
    </w:lvl>
  </w:abstractNum>
  <w:abstractNum w:abstractNumId="48" w15:restartNumberingAfterBreak="0">
    <w:nsid w:val="659B41C9"/>
    <w:multiLevelType w:val="multilevel"/>
    <w:tmpl w:val="EBD00FF8"/>
    <w:lvl w:ilvl="0">
      <w:start w:val="11"/>
      <w:numFmt w:val="decimal"/>
      <w:lvlText w:val="%1."/>
      <w:lvlJc w:val="left"/>
      <w:pPr>
        <w:tabs>
          <w:tab w:val="num" w:pos="714"/>
        </w:tabs>
        <w:ind w:left="714" w:hanging="71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9" w15:restartNumberingAfterBreak="0">
    <w:nsid w:val="692F0250"/>
    <w:multiLevelType w:val="multilevel"/>
    <w:tmpl w:val="BBE27D78"/>
    <w:lvl w:ilvl="0">
      <w:start w:val="10"/>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97573DB"/>
    <w:multiLevelType w:val="multilevel"/>
    <w:tmpl w:val="B86820C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69AD5CCB"/>
    <w:multiLevelType w:val="hybridMultilevel"/>
    <w:tmpl w:val="512C927A"/>
    <w:lvl w:ilvl="0" w:tplc="F91663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69C87D3A"/>
    <w:multiLevelType w:val="hybridMultilevel"/>
    <w:tmpl w:val="196A5794"/>
    <w:lvl w:ilvl="0" w:tplc="B436FA0A">
      <w:start w:val="2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6A5B73E7"/>
    <w:multiLevelType w:val="multilevel"/>
    <w:tmpl w:val="6D3650AC"/>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571"/>
        </w:tabs>
        <w:ind w:firstLine="851"/>
      </w:pPr>
      <w:rPr>
        <w:rFonts w:cs="Times New Roman" w:hint="default"/>
        <w:b w:val="0"/>
        <w:sz w:val="26"/>
        <w:szCs w:val="26"/>
      </w:rPr>
    </w:lvl>
    <w:lvl w:ilvl="2">
      <w:start w:val="1"/>
      <w:numFmt w:val="decimal"/>
      <w:lvlText w:val="%1.%2.%3."/>
      <w:lvlJc w:val="left"/>
      <w:pPr>
        <w:tabs>
          <w:tab w:val="num" w:pos="3294"/>
        </w:tabs>
        <w:ind w:left="3294" w:hanging="720"/>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54" w15:restartNumberingAfterBreak="0">
    <w:nsid w:val="6EB13FFD"/>
    <w:multiLevelType w:val="hybridMultilevel"/>
    <w:tmpl w:val="AA00708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5C76A8"/>
    <w:multiLevelType w:val="hybridMultilevel"/>
    <w:tmpl w:val="C9C8AA28"/>
    <w:lvl w:ilvl="0" w:tplc="04190011">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6D472F9"/>
    <w:multiLevelType w:val="singleLevel"/>
    <w:tmpl w:val="2618C2EE"/>
    <w:lvl w:ilvl="0">
      <w:start w:val="1"/>
      <w:numFmt w:val="decimal"/>
      <w:lvlText w:val="%1)"/>
      <w:lvlJc w:val="left"/>
      <w:pPr>
        <w:tabs>
          <w:tab w:val="num" w:pos="1494"/>
        </w:tabs>
        <w:ind w:firstLine="1134"/>
      </w:pPr>
      <w:rPr>
        <w:rFonts w:cs="Times New Roman" w:hint="default"/>
        <w:b w:val="0"/>
      </w:rPr>
    </w:lvl>
  </w:abstractNum>
  <w:num w:numId="1">
    <w:abstractNumId w:val="0"/>
  </w:num>
  <w:num w:numId="2">
    <w:abstractNumId w:val="3"/>
  </w:num>
  <w:num w:numId="3">
    <w:abstractNumId w:val="9"/>
  </w:num>
  <w:num w:numId="4">
    <w:abstractNumId w:val="41"/>
  </w:num>
  <w:num w:numId="5">
    <w:abstractNumId w:val="50"/>
  </w:num>
  <w:num w:numId="6">
    <w:abstractNumId w:val="51"/>
  </w:num>
  <w:num w:numId="7">
    <w:abstractNumId w:val="38"/>
  </w:num>
  <w:num w:numId="8">
    <w:abstractNumId w:val="34"/>
  </w:num>
  <w:num w:numId="9">
    <w:abstractNumId w:val="36"/>
  </w:num>
  <w:num w:numId="10">
    <w:abstractNumId w:val="48"/>
  </w:num>
  <w:num w:numId="11">
    <w:abstractNumId w:val="25"/>
  </w:num>
  <w:num w:numId="12">
    <w:abstractNumId w:val="33"/>
  </w:num>
  <w:num w:numId="13">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num>
  <w:num w:numId="15">
    <w:abstractNumId w:val="20"/>
  </w:num>
  <w:num w:numId="16">
    <w:abstractNumId w:val="55"/>
  </w:num>
  <w:num w:numId="17">
    <w:abstractNumId w:val="45"/>
  </w:num>
  <w:num w:numId="18">
    <w:abstractNumId w:val="27"/>
  </w:num>
  <w:num w:numId="19">
    <w:abstractNumId w:val="26"/>
  </w:num>
  <w:num w:numId="20">
    <w:abstractNumId w:val="23"/>
  </w:num>
  <w:num w:numId="21">
    <w:abstractNumId w:val="39"/>
  </w:num>
  <w:num w:numId="22">
    <w:abstractNumId w:val="21"/>
  </w:num>
  <w:num w:numId="23">
    <w:abstractNumId w:val="18"/>
  </w:num>
  <w:num w:numId="24">
    <w:abstractNumId w:val="52"/>
  </w:num>
  <w:num w:numId="25">
    <w:abstractNumId w:val="43"/>
  </w:num>
  <w:num w:numId="26">
    <w:abstractNumId w:val="24"/>
  </w:num>
  <w:num w:numId="27">
    <w:abstractNumId w:val="35"/>
  </w:num>
  <w:num w:numId="28">
    <w:abstractNumId w:val="22"/>
  </w:num>
  <w:num w:numId="29">
    <w:abstractNumId w:val="40"/>
  </w:num>
  <w:num w:numId="30">
    <w:abstractNumId w:val="29"/>
  </w:num>
  <w:num w:numId="31">
    <w:abstractNumId w:val="54"/>
  </w:num>
  <w:num w:numId="32">
    <w:abstractNumId w:val="32"/>
  </w:num>
  <w:num w:numId="33">
    <w:abstractNumId w:val="53"/>
  </w:num>
  <w:num w:numId="34">
    <w:abstractNumId w:val="47"/>
  </w:num>
  <w:num w:numId="35">
    <w:abstractNumId w:val="28"/>
  </w:num>
  <w:num w:numId="36">
    <w:abstractNumId w:val="37"/>
  </w:num>
  <w:num w:numId="37">
    <w:abstractNumId w:val="42"/>
  </w:num>
  <w:num w:numId="38">
    <w:abstractNumId w:val="31"/>
  </w:num>
  <w:num w:numId="39">
    <w:abstractNumId w:val="19"/>
  </w:num>
  <w:num w:numId="40">
    <w:abstractNumId w:val="56"/>
  </w:num>
  <w:num w:numId="41">
    <w:abstractNumId w:val="30"/>
  </w:num>
  <w:num w:numId="42">
    <w:abstractNumId w:val="4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1EE"/>
    <w:rsid w:val="000029A3"/>
    <w:rsid w:val="00003FC7"/>
    <w:rsid w:val="0000579B"/>
    <w:rsid w:val="00006DAB"/>
    <w:rsid w:val="00006DEA"/>
    <w:rsid w:val="00010C80"/>
    <w:rsid w:val="0001188D"/>
    <w:rsid w:val="00014651"/>
    <w:rsid w:val="000157D6"/>
    <w:rsid w:val="00016C1D"/>
    <w:rsid w:val="00017731"/>
    <w:rsid w:val="0002114E"/>
    <w:rsid w:val="000241A6"/>
    <w:rsid w:val="00024D3C"/>
    <w:rsid w:val="00024EF4"/>
    <w:rsid w:val="00025531"/>
    <w:rsid w:val="00032606"/>
    <w:rsid w:val="00033FD6"/>
    <w:rsid w:val="00042AC2"/>
    <w:rsid w:val="00043AF9"/>
    <w:rsid w:val="00044316"/>
    <w:rsid w:val="00045BA6"/>
    <w:rsid w:val="0005013E"/>
    <w:rsid w:val="00050D08"/>
    <w:rsid w:val="00050FB4"/>
    <w:rsid w:val="00053390"/>
    <w:rsid w:val="00054D55"/>
    <w:rsid w:val="00063B1A"/>
    <w:rsid w:val="0006442F"/>
    <w:rsid w:val="000659C8"/>
    <w:rsid w:val="00065B9F"/>
    <w:rsid w:val="00066E85"/>
    <w:rsid w:val="000700FF"/>
    <w:rsid w:val="00072893"/>
    <w:rsid w:val="000736C5"/>
    <w:rsid w:val="00075E37"/>
    <w:rsid w:val="00082658"/>
    <w:rsid w:val="00083024"/>
    <w:rsid w:val="00084717"/>
    <w:rsid w:val="00086381"/>
    <w:rsid w:val="00090FB0"/>
    <w:rsid w:val="00093BFB"/>
    <w:rsid w:val="00096A9C"/>
    <w:rsid w:val="0009740D"/>
    <w:rsid w:val="000A125D"/>
    <w:rsid w:val="000A3280"/>
    <w:rsid w:val="000A358B"/>
    <w:rsid w:val="000A5F09"/>
    <w:rsid w:val="000A619B"/>
    <w:rsid w:val="000B0E5F"/>
    <w:rsid w:val="000B4E00"/>
    <w:rsid w:val="000B6D01"/>
    <w:rsid w:val="000C17ED"/>
    <w:rsid w:val="000C5A53"/>
    <w:rsid w:val="000C7CC9"/>
    <w:rsid w:val="000D0243"/>
    <w:rsid w:val="000D19A0"/>
    <w:rsid w:val="000D1DD9"/>
    <w:rsid w:val="000D62C9"/>
    <w:rsid w:val="000E1553"/>
    <w:rsid w:val="000E238F"/>
    <w:rsid w:val="000E5B52"/>
    <w:rsid w:val="000E5D88"/>
    <w:rsid w:val="000E6472"/>
    <w:rsid w:val="000F09D7"/>
    <w:rsid w:val="000F37D5"/>
    <w:rsid w:val="000F4D52"/>
    <w:rsid w:val="000F70B3"/>
    <w:rsid w:val="00101942"/>
    <w:rsid w:val="00102899"/>
    <w:rsid w:val="00104038"/>
    <w:rsid w:val="00105328"/>
    <w:rsid w:val="00106E3F"/>
    <w:rsid w:val="001078E8"/>
    <w:rsid w:val="00107FB8"/>
    <w:rsid w:val="00110C88"/>
    <w:rsid w:val="001156BA"/>
    <w:rsid w:val="0012386B"/>
    <w:rsid w:val="00125134"/>
    <w:rsid w:val="0013055D"/>
    <w:rsid w:val="0013318B"/>
    <w:rsid w:val="00136319"/>
    <w:rsid w:val="00140F97"/>
    <w:rsid w:val="0014194C"/>
    <w:rsid w:val="0014749B"/>
    <w:rsid w:val="0015273C"/>
    <w:rsid w:val="00153041"/>
    <w:rsid w:val="00157DB9"/>
    <w:rsid w:val="001634B7"/>
    <w:rsid w:val="001646B7"/>
    <w:rsid w:val="001651CF"/>
    <w:rsid w:val="0017101C"/>
    <w:rsid w:val="001749E4"/>
    <w:rsid w:val="00176373"/>
    <w:rsid w:val="00177BD7"/>
    <w:rsid w:val="00177CD8"/>
    <w:rsid w:val="0018556D"/>
    <w:rsid w:val="00187309"/>
    <w:rsid w:val="00192F69"/>
    <w:rsid w:val="001934BF"/>
    <w:rsid w:val="001962D6"/>
    <w:rsid w:val="00196A05"/>
    <w:rsid w:val="0019784F"/>
    <w:rsid w:val="001A0B0F"/>
    <w:rsid w:val="001A4F69"/>
    <w:rsid w:val="001B1D9F"/>
    <w:rsid w:val="001B1DE7"/>
    <w:rsid w:val="001B2F00"/>
    <w:rsid w:val="001B33AD"/>
    <w:rsid w:val="001B46A0"/>
    <w:rsid w:val="001B5CCE"/>
    <w:rsid w:val="001B5DA9"/>
    <w:rsid w:val="001C32B2"/>
    <w:rsid w:val="001C6ADE"/>
    <w:rsid w:val="001E123B"/>
    <w:rsid w:val="001E275E"/>
    <w:rsid w:val="001E5C27"/>
    <w:rsid w:val="001F5ADC"/>
    <w:rsid w:val="0020021C"/>
    <w:rsid w:val="00205CDA"/>
    <w:rsid w:val="00214B71"/>
    <w:rsid w:val="00216453"/>
    <w:rsid w:val="00217AD8"/>
    <w:rsid w:val="0022039E"/>
    <w:rsid w:val="00224FD3"/>
    <w:rsid w:val="0022563F"/>
    <w:rsid w:val="00225A0F"/>
    <w:rsid w:val="00231402"/>
    <w:rsid w:val="00235633"/>
    <w:rsid w:val="002373F6"/>
    <w:rsid w:val="0024252E"/>
    <w:rsid w:val="00245035"/>
    <w:rsid w:val="0024555A"/>
    <w:rsid w:val="00245ADD"/>
    <w:rsid w:val="00246189"/>
    <w:rsid w:val="002479D5"/>
    <w:rsid w:val="00251A95"/>
    <w:rsid w:val="002568C5"/>
    <w:rsid w:val="00257518"/>
    <w:rsid w:val="002706C0"/>
    <w:rsid w:val="002711BA"/>
    <w:rsid w:val="00272B2D"/>
    <w:rsid w:val="00275AAD"/>
    <w:rsid w:val="002770CB"/>
    <w:rsid w:val="0027753A"/>
    <w:rsid w:val="00281BBE"/>
    <w:rsid w:val="00283482"/>
    <w:rsid w:val="002835CC"/>
    <w:rsid w:val="00283F9A"/>
    <w:rsid w:val="00286B08"/>
    <w:rsid w:val="00287F6A"/>
    <w:rsid w:val="002909ED"/>
    <w:rsid w:val="00293369"/>
    <w:rsid w:val="002951D6"/>
    <w:rsid w:val="002A1549"/>
    <w:rsid w:val="002A3340"/>
    <w:rsid w:val="002A54AA"/>
    <w:rsid w:val="002A64AD"/>
    <w:rsid w:val="002A6698"/>
    <w:rsid w:val="002A727A"/>
    <w:rsid w:val="002B143E"/>
    <w:rsid w:val="002B30BD"/>
    <w:rsid w:val="002B31CA"/>
    <w:rsid w:val="002B50AA"/>
    <w:rsid w:val="002C4FC9"/>
    <w:rsid w:val="002C5DB5"/>
    <w:rsid w:val="002C635E"/>
    <w:rsid w:val="002C68A4"/>
    <w:rsid w:val="002C7720"/>
    <w:rsid w:val="002D4BCB"/>
    <w:rsid w:val="002E050B"/>
    <w:rsid w:val="002E17FE"/>
    <w:rsid w:val="002E27AE"/>
    <w:rsid w:val="002E4FF1"/>
    <w:rsid w:val="002E67AF"/>
    <w:rsid w:val="002F38BB"/>
    <w:rsid w:val="002F45ED"/>
    <w:rsid w:val="002F5CDA"/>
    <w:rsid w:val="003008A6"/>
    <w:rsid w:val="003015EA"/>
    <w:rsid w:val="00301754"/>
    <w:rsid w:val="00302FB4"/>
    <w:rsid w:val="00303732"/>
    <w:rsid w:val="00304670"/>
    <w:rsid w:val="003052D7"/>
    <w:rsid w:val="00311D3C"/>
    <w:rsid w:val="00316132"/>
    <w:rsid w:val="00321001"/>
    <w:rsid w:val="003234A6"/>
    <w:rsid w:val="00325AA0"/>
    <w:rsid w:val="003270CB"/>
    <w:rsid w:val="00333DD3"/>
    <w:rsid w:val="003348F0"/>
    <w:rsid w:val="00335DC8"/>
    <w:rsid w:val="003365FB"/>
    <w:rsid w:val="00336C68"/>
    <w:rsid w:val="0034345E"/>
    <w:rsid w:val="00343BBB"/>
    <w:rsid w:val="003445EC"/>
    <w:rsid w:val="00344AF8"/>
    <w:rsid w:val="00352ACB"/>
    <w:rsid w:val="00352E26"/>
    <w:rsid w:val="00354F44"/>
    <w:rsid w:val="0035522E"/>
    <w:rsid w:val="0035754A"/>
    <w:rsid w:val="0036212E"/>
    <w:rsid w:val="00362F0E"/>
    <w:rsid w:val="00366260"/>
    <w:rsid w:val="00367872"/>
    <w:rsid w:val="00370114"/>
    <w:rsid w:val="003711E0"/>
    <w:rsid w:val="00372900"/>
    <w:rsid w:val="00373E62"/>
    <w:rsid w:val="00380387"/>
    <w:rsid w:val="00380A9B"/>
    <w:rsid w:val="003812AF"/>
    <w:rsid w:val="00381D3B"/>
    <w:rsid w:val="00385C63"/>
    <w:rsid w:val="00385FBB"/>
    <w:rsid w:val="00391449"/>
    <w:rsid w:val="003953E1"/>
    <w:rsid w:val="003A0E05"/>
    <w:rsid w:val="003A25DA"/>
    <w:rsid w:val="003A288E"/>
    <w:rsid w:val="003A45DA"/>
    <w:rsid w:val="003A4655"/>
    <w:rsid w:val="003A79FE"/>
    <w:rsid w:val="003B1D3A"/>
    <w:rsid w:val="003B20FC"/>
    <w:rsid w:val="003B2959"/>
    <w:rsid w:val="003B3B0F"/>
    <w:rsid w:val="003B4EAD"/>
    <w:rsid w:val="003B5CBA"/>
    <w:rsid w:val="003B7BAB"/>
    <w:rsid w:val="003C0301"/>
    <w:rsid w:val="003C11FC"/>
    <w:rsid w:val="003C21F3"/>
    <w:rsid w:val="003C4D75"/>
    <w:rsid w:val="003D2D4C"/>
    <w:rsid w:val="003D3D9F"/>
    <w:rsid w:val="003D77FD"/>
    <w:rsid w:val="003F0776"/>
    <w:rsid w:val="003F36AA"/>
    <w:rsid w:val="003F410C"/>
    <w:rsid w:val="003F5FCE"/>
    <w:rsid w:val="003F70BA"/>
    <w:rsid w:val="00401112"/>
    <w:rsid w:val="00401E6F"/>
    <w:rsid w:val="00402587"/>
    <w:rsid w:val="004033BF"/>
    <w:rsid w:val="00403B7B"/>
    <w:rsid w:val="004058AD"/>
    <w:rsid w:val="00407267"/>
    <w:rsid w:val="00410DB2"/>
    <w:rsid w:val="004124B8"/>
    <w:rsid w:val="00412FB2"/>
    <w:rsid w:val="00415834"/>
    <w:rsid w:val="004173CC"/>
    <w:rsid w:val="004210D3"/>
    <w:rsid w:val="00423974"/>
    <w:rsid w:val="00423A02"/>
    <w:rsid w:val="004253E1"/>
    <w:rsid w:val="0043111A"/>
    <w:rsid w:val="0043252C"/>
    <w:rsid w:val="004342DD"/>
    <w:rsid w:val="0043433F"/>
    <w:rsid w:val="00435A95"/>
    <w:rsid w:val="00442557"/>
    <w:rsid w:val="0044555B"/>
    <w:rsid w:val="00446B91"/>
    <w:rsid w:val="00447F10"/>
    <w:rsid w:val="00452091"/>
    <w:rsid w:val="00454149"/>
    <w:rsid w:val="004628DB"/>
    <w:rsid w:val="00466027"/>
    <w:rsid w:val="00467087"/>
    <w:rsid w:val="00467FD9"/>
    <w:rsid w:val="00470710"/>
    <w:rsid w:val="00481130"/>
    <w:rsid w:val="00482EDC"/>
    <w:rsid w:val="00484637"/>
    <w:rsid w:val="0048591B"/>
    <w:rsid w:val="00485D1A"/>
    <w:rsid w:val="0048670A"/>
    <w:rsid w:val="00490A90"/>
    <w:rsid w:val="00491662"/>
    <w:rsid w:val="00496D78"/>
    <w:rsid w:val="004A16CA"/>
    <w:rsid w:val="004C3A84"/>
    <w:rsid w:val="004C5DAA"/>
    <w:rsid w:val="004C5EC1"/>
    <w:rsid w:val="004C6880"/>
    <w:rsid w:val="004D2009"/>
    <w:rsid w:val="004E071C"/>
    <w:rsid w:val="004E0F83"/>
    <w:rsid w:val="004E103C"/>
    <w:rsid w:val="004E1A8F"/>
    <w:rsid w:val="004E4980"/>
    <w:rsid w:val="004E655B"/>
    <w:rsid w:val="004F225B"/>
    <w:rsid w:val="004F34A1"/>
    <w:rsid w:val="004F63E0"/>
    <w:rsid w:val="004F6498"/>
    <w:rsid w:val="00500F83"/>
    <w:rsid w:val="0050278C"/>
    <w:rsid w:val="005030B4"/>
    <w:rsid w:val="00504C79"/>
    <w:rsid w:val="00506C9A"/>
    <w:rsid w:val="0051744C"/>
    <w:rsid w:val="0052119D"/>
    <w:rsid w:val="005227EC"/>
    <w:rsid w:val="005241EE"/>
    <w:rsid w:val="0052782C"/>
    <w:rsid w:val="005319AF"/>
    <w:rsid w:val="0053297D"/>
    <w:rsid w:val="005338EA"/>
    <w:rsid w:val="00536A4A"/>
    <w:rsid w:val="00536F28"/>
    <w:rsid w:val="00541D18"/>
    <w:rsid w:val="00542C31"/>
    <w:rsid w:val="005439F3"/>
    <w:rsid w:val="005459E2"/>
    <w:rsid w:val="00550884"/>
    <w:rsid w:val="0055185A"/>
    <w:rsid w:val="00562056"/>
    <w:rsid w:val="005640B4"/>
    <w:rsid w:val="00564EB5"/>
    <w:rsid w:val="00570912"/>
    <w:rsid w:val="005765CD"/>
    <w:rsid w:val="00580CA7"/>
    <w:rsid w:val="005827DC"/>
    <w:rsid w:val="00583269"/>
    <w:rsid w:val="00585DDD"/>
    <w:rsid w:val="005903FA"/>
    <w:rsid w:val="005909DB"/>
    <w:rsid w:val="00593EDC"/>
    <w:rsid w:val="00594829"/>
    <w:rsid w:val="0059521B"/>
    <w:rsid w:val="00596333"/>
    <w:rsid w:val="005A0C62"/>
    <w:rsid w:val="005A11EB"/>
    <w:rsid w:val="005A1244"/>
    <w:rsid w:val="005A1422"/>
    <w:rsid w:val="005A2A75"/>
    <w:rsid w:val="005A2E59"/>
    <w:rsid w:val="005A4655"/>
    <w:rsid w:val="005A5DFB"/>
    <w:rsid w:val="005A5F1B"/>
    <w:rsid w:val="005A7F92"/>
    <w:rsid w:val="005B6E86"/>
    <w:rsid w:val="005C0C10"/>
    <w:rsid w:val="005C65CB"/>
    <w:rsid w:val="005C6862"/>
    <w:rsid w:val="005C6CDB"/>
    <w:rsid w:val="005C6FE4"/>
    <w:rsid w:val="005D213F"/>
    <w:rsid w:val="005D43D2"/>
    <w:rsid w:val="005E0747"/>
    <w:rsid w:val="005E15D0"/>
    <w:rsid w:val="005E2E7F"/>
    <w:rsid w:val="005E3147"/>
    <w:rsid w:val="005E582B"/>
    <w:rsid w:val="005F06FF"/>
    <w:rsid w:val="005F446F"/>
    <w:rsid w:val="005F4733"/>
    <w:rsid w:val="005F69C2"/>
    <w:rsid w:val="005F7385"/>
    <w:rsid w:val="005F7C67"/>
    <w:rsid w:val="00600269"/>
    <w:rsid w:val="0060244F"/>
    <w:rsid w:val="00602F41"/>
    <w:rsid w:val="00603F8D"/>
    <w:rsid w:val="006042F6"/>
    <w:rsid w:val="00611CA3"/>
    <w:rsid w:val="006139B5"/>
    <w:rsid w:val="00613D09"/>
    <w:rsid w:val="00614CB9"/>
    <w:rsid w:val="00615CE0"/>
    <w:rsid w:val="00615D51"/>
    <w:rsid w:val="00616AEC"/>
    <w:rsid w:val="00616B65"/>
    <w:rsid w:val="00616B70"/>
    <w:rsid w:val="006214A3"/>
    <w:rsid w:val="00621AE8"/>
    <w:rsid w:val="0062201E"/>
    <w:rsid w:val="00624B74"/>
    <w:rsid w:val="00630A15"/>
    <w:rsid w:val="00634E02"/>
    <w:rsid w:val="0063566A"/>
    <w:rsid w:val="00640739"/>
    <w:rsid w:val="00640985"/>
    <w:rsid w:val="00641E55"/>
    <w:rsid w:val="006514BF"/>
    <w:rsid w:val="00651FE7"/>
    <w:rsid w:val="006535D7"/>
    <w:rsid w:val="006549CE"/>
    <w:rsid w:val="0067015F"/>
    <w:rsid w:val="00672F08"/>
    <w:rsid w:val="00675316"/>
    <w:rsid w:val="00675CE5"/>
    <w:rsid w:val="00680A82"/>
    <w:rsid w:val="00681245"/>
    <w:rsid w:val="00681A29"/>
    <w:rsid w:val="0068483F"/>
    <w:rsid w:val="0068648D"/>
    <w:rsid w:val="00691DF1"/>
    <w:rsid w:val="0069407D"/>
    <w:rsid w:val="0069504A"/>
    <w:rsid w:val="006955F1"/>
    <w:rsid w:val="006978E9"/>
    <w:rsid w:val="00697D25"/>
    <w:rsid w:val="006A2721"/>
    <w:rsid w:val="006A32F7"/>
    <w:rsid w:val="006A4948"/>
    <w:rsid w:val="006A75F9"/>
    <w:rsid w:val="006A7B40"/>
    <w:rsid w:val="006B1D5B"/>
    <w:rsid w:val="006B43A3"/>
    <w:rsid w:val="006C11AD"/>
    <w:rsid w:val="006C2599"/>
    <w:rsid w:val="006C6C64"/>
    <w:rsid w:val="006E01AF"/>
    <w:rsid w:val="006E02B3"/>
    <w:rsid w:val="006E073B"/>
    <w:rsid w:val="006E15FB"/>
    <w:rsid w:val="006E1D05"/>
    <w:rsid w:val="006E3F90"/>
    <w:rsid w:val="006E4558"/>
    <w:rsid w:val="006E65E1"/>
    <w:rsid w:val="006F293D"/>
    <w:rsid w:val="0070569B"/>
    <w:rsid w:val="007060DC"/>
    <w:rsid w:val="0070627C"/>
    <w:rsid w:val="00706F38"/>
    <w:rsid w:val="007128F8"/>
    <w:rsid w:val="00712C80"/>
    <w:rsid w:val="0071365F"/>
    <w:rsid w:val="007156AA"/>
    <w:rsid w:val="00715BDD"/>
    <w:rsid w:val="007161E7"/>
    <w:rsid w:val="00717CCD"/>
    <w:rsid w:val="00730C27"/>
    <w:rsid w:val="007365A4"/>
    <w:rsid w:val="007415F5"/>
    <w:rsid w:val="00742457"/>
    <w:rsid w:val="00744F8D"/>
    <w:rsid w:val="00751FD5"/>
    <w:rsid w:val="00756BA9"/>
    <w:rsid w:val="00762C99"/>
    <w:rsid w:val="00762DDE"/>
    <w:rsid w:val="0076342F"/>
    <w:rsid w:val="007639DD"/>
    <w:rsid w:val="00772778"/>
    <w:rsid w:val="00774509"/>
    <w:rsid w:val="00774F5B"/>
    <w:rsid w:val="00775494"/>
    <w:rsid w:val="007778C4"/>
    <w:rsid w:val="00786B38"/>
    <w:rsid w:val="0079002F"/>
    <w:rsid w:val="00793533"/>
    <w:rsid w:val="007940F3"/>
    <w:rsid w:val="007A0D8B"/>
    <w:rsid w:val="007A2446"/>
    <w:rsid w:val="007A4B69"/>
    <w:rsid w:val="007A5FD1"/>
    <w:rsid w:val="007B0A8A"/>
    <w:rsid w:val="007B0D18"/>
    <w:rsid w:val="007B1FAF"/>
    <w:rsid w:val="007B4D28"/>
    <w:rsid w:val="007B7FD7"/>
    <w:rsid w:val="007C0DCD"/>
    <w:rsid w:val="007C2F87"/>
    <w:rsid w:val="007C6700"/>
    <w:rsid w:val="007C75BA"/>
    <w:rsid w:val="007C7FC3"/>
    <w:rsid w:val="007D6738"/>
    <w:rsid w:val="007E0768"/>
    <w:rsid w:val="007E0DC7"/>
    <w:rsid w:val="007E7B08"/>
    <w:rsid w:val="007F4C93"/>
    <w:rsid w:val="007F594A"/>
    <w:rsid w:val="007F66AD"/>
    <w:rsid w:val="007F719D"/>
    <w:rsid w:val="00800BEF"/>
    <w:rsid w:val="00801941"/>
    <w:rsid w:val="00802031"/>
    <w:rsid w:val="00802F8B"/>
    <w:rsid w:val="008054DB"/>
    <w:rsid w:val="0081581B"/>
    <w:rsid w:val="00815ACE"/>
    <w:rsid w:val="008160C2"/>
    <w:rsid w:val="00817D4F"/>
    <w:rsid w:val="00820FBC"/>
    <w:rsid w:val="008237DB"/>
    <w:rsid w:val="008253E2"/>
    <w:rsid w:val="008262E1"/>
    <w:rsid w:val="00827CEE"/>
    <w:rsid w:val="0083196E"/>
    <w:rsid w:val="00831B61"/>
    <w:rsid w:val="00835263"/>
    <w:rsid w:val="00835B66"/>
    <w:rsid w:val="0083694E"/>
    <w:rsid w:val="008404BC"/>
    <w:rsid w:val="008419A4"/>
    <w:rsid w:val="00841E50"/>
    <w:rsid w:val="00843384"/>
    <w:rsid w:val="0084613E"/>
    <w:rsid w:val="00851A5F"/>
    <w:rsid w:val="008540CF"/>
    <w:rsid w:val="00857036"/>
    <w:rsid w:val="008575E9"/>
    <w:rsid w:val="008579F0"/>
    <w:rsid w:val="00862839"/>
    <w:rsid w:val="00863705"/>
    <w:rsid w:val="00863FA2"/>
    <w:rsid w:val="008645C6"/>
    <w:rsid w:val="00865518"/>
    <w:rsid w:val="008703AB"/>
    <w:rsid w:val="008704BA"/>
    <w:rsid w:val="008705C8"/>
    <w:rsid w:val="008722E0"/>
    <w:rsid w:val="00877F74"/>
    <w:rsid w:val="008801CB"/>
    <w:rsid w:val="00882305"/>
    <w:rsid w:val="00883016"/>
    <w:rsid w:val="00883115"/>
    <w:rsid w:val="00883A37"/>
    <w:rsid w:val="0088651C"/>
    <w:rsid w:val="008912DD"/>
    <w:rsid w:val="0089212B"/>
    <w:rsid w:val="008922A9"/>
    <w:rsid w:val="00892F3D"/>
    <w:rsid w:val="008A17AD"/>
    <w:rsid w:val="008A1A08"/>
    <w:rsid w:val="008A2EB0"/>
    <w:rsid w:val="008A7F5B"/>
    <w:rsid w:val="008B0852"/>
    <w:rsid w:val="008B0A88"/>
    <w:rsid w:val="008B11CA"/>
    <w:rsid w:val="008B3362"/>
    <w:rsid w:val="008B3EB2"/>
    <w:rsid w:val="008B44CB"/>
    <w:rsid w:val="008B4A85"/>
    <w:rsid w:val="008B4DB3"/>
    <w:rsid w:val="008C0C60"/>
    <w:rsid w:val="008C0CF7"/>
    <w:rsid w:val="008C4D89"/>
    <w:rsid w:val="008C57B3"/>
    <w:rsid w:val="008C58AD"/>
    <w:rsid w:val="008C7313"/>
    <w:rsid w:val="008D0608"/>
    <w:rsid w:val="008D0AF3"/>
    <w:rsid w:val="008D13BA"/>
    <w:rsid w:val="008D258D"/>
    <w:rsid w:val="008D461C"/>
    <w:rsid w:val="008D55AF"/>
    <w:rsid w:val="008D7211"/>
    <w:rsid w:val="008E0409"/>
    <w:rsid w:val="008E05F5"/>
    <w:rsid w:val="008E154E"/>
    <w:rsid w:val="008E2818"/>
    <w:rsid w:val="008E7440"/>
    <w:rsid w:val="008E76DE"/>
    <w:rsid w:val="008F15AC"/>
    <w:rsid w:val="008F2E08"/>
    <w:rsid w:val="008F4575"/>
    <w:rsid w:val="008F5065"/>
    <w:rsid w:val="00901C8D"/>
    <w:rsid w:val="00902D31"/>
    <w:rsid w:val="009032E0"/>
    <w:rsid w:val="009034CA"/>
    <w:rsid w:val="00910391"/>
    <w:rsid w:val="0091293A"/>
    <w:rsid w:val="009155C3"/>
    <w:rsid w:val="00916804"/>
    <w:rsid w:val="0092148B"/>
    <w:rsid w:val="00922F91"/>
    <w:rsid w:val="00924D84"/>
    <w:rsid w:val="009321DB"/>
    <w:rsid w:val="009324C9"/>
    <w:rsid w:val="0093524B"/>
    <w:rsid w:val="00935CDB"/>
    <w:rsid w:val="009362AD"/>
    <w:rsid w:val="009367DE"/>
    <w:rsid w:val="009377A3"/>
    <w:rsid w:val="009400B0"/>
    <w:rsid w:val="00954F09"/>
    <w:rsid w:val="00956BF1"/>
    <w:rsid w:val="00956C0C"/>
    <w:rsid w:val="0095733B"/>
    <w:rsid w:val="00964A94"/>
    <w:rsid w:val="00970F63"/>
    <w:rsid w:val="009750AD"/>
    <w:rsid w:val="00975EAB"/>
    <w:rsid w:val="00982C4C"/>
    <w:rsid w:val="009915B5"/>
    <w:rsid w:val="00991F89"/>
    <w:rsid w:val="009938C3"/>
    <w:rsid w:val="009A1DF2"/>
    <w:rsid w:val="009A48F0"/>
    <w:rsid w:val="009A6C68"/>
    <w:rsid w:val="009B0163"/>
    <w:rsid w:val="009B0402"/>
    <w:rsid w:val="009B4BC1"/>
    <w:rsid w:val="009B605B"/>
    <w:rsid w:val="009C378D"/>
    <w:rsid w:val="009C3CAA"/>
    <w:rsid w:val="009D01B4"/>
    <w:rsid w:val="009D12B5"/>
    <w:rsid w:val="009D23C9"/>
    <w:rsid w:val="009D24EB"/>
    <w:rsid w:val="009D2CFD"/>
    <w:rsid w:val="009D584A"/>
    <w:rsid w:val="009D7C40"/>
    <w:rsid w:val="009E4138"/>
    <w:rsid w:val="009E614C"/>
    <w:rsid w:val="009F0309"/>
    <w:rsid w:val="009F2C49"/>
    <w:rsid w:val="009F32CF"/>
    <w:rsid w:val="009F5ADD"/>
    <w:rsid w:val="00A03B36"/>
    <w:rsid w:val="00A0727B"/>
    <w:rsid w:val="00A1054E"/>
    <w:rsid w:val="00A122ED"/>
    <w:rsid w:val="00A12CEB"/>
    <w:rsid w:val="00A13C0D"/>
    <w:rsid w:val="00A20EA5"/>
    <w:rsid w:val="00A24272"/>
    <w:rsid w:val="00A24CCB"/>
    <w:rsid w:val="00A406CC"/>
    <w:rsid w:val="00A40D81"/>
    <w:rsid w:val="00A45913"/>
    <w:rsid w:val="00A5009B"/>
    <w:rsid w:val="00A52173"/>
    <w:rsid w:val="00A545CF"/>
    <w:rsid w:val="00A546A4"/>
    <w:rsid w:val="00A705A5"/>
    <w:rsid w:val="00A70799"/>
    <w:rsid w:val="00A727A7"/>
    <w:rsid w:val="00A746D7"/>
    <w:rsid w:val="00A75E35"/>
    <w:rsid w:val="00A8342E"/>
    <w:rsid w:val="00A840AE"/>
    <w:rsid w:val="00A845F1"/>
    <w:rsid w:val="00A85693"/>
    <w:rsid w:val="00A87D96"/>
    <w:rsid w:val="00A928C5"/>
    <w:rsid w:val="00A9304D"/>
    <w:rsid w:val="00A95A0E"/>
    <w:rsid w:val="00AA0C84"/>
    <w:rsid w:val="00AA3B66"/>
    <w:rsid w:val="00AA402C"/>
    <w:rsid w:val="00AA476A"/>
    <w:rsid w:val="00AA615A"/>
    <w:rsid w:val="00AA7471"/>
    <w:rsid w:val="00AA792E"/>
    <w:rsid w:val="00AB0C36"/>
    <w:rsid w:val="00AB23C0"/>
    <w:rsid w:val="00AB3824"/>
    <w:rsid w:val="00AB6AC3"/>
    <w:rsid w:val="00AB7E59"/>
    <w:rsid w:val="00AC4F1D"/>
    <w:rsid w:val="00AC51CB"/>
    <w:rsid w:val="00AC6EEF"/>
    <w:rsid w:val="00AC736A"/>
    <w:rsid w:val="00AD3CBD"/>
    <w:rsid w:val="00AD558E"/>
    <w:rsid w:val="00AD60A1"/>
    <w:rsid w:val="00AE0FE5"/>
    <w:rsid w:val="00AE3859"/>
    <w:rsid w:val="00AE3B34"/>
    <w:rsid w:val="00AE57E0"/>
    <w:rsid w:val="00AE79CA"/>
    <w:rsid w:val="00AF0137"/>
    <w:rsid w:val="00AF5AC7"/>
    <w:rsid w:val="00AF7A8A"/>
    <w:rsid w:val="00B017A1"/>
    <w:rsid w:val="00B052FA"/>
    <w:rsid w:val="00B07F8E"/>
    <w:rsid w:val="00B1047F"/>
    <w:rsid w:val="00B10499"/>
    <w:rsid w:val="00B11782"/>
    <w:rsid w:val="00B12CEF"/>
    <w:rsid w:val="00B14D41"/>
    <w:rsid w:val="00B169ED"/>
    <w:rsid w:val="00B1789B"/>
    <w:rsid w:val="00B221F2"/>
    <w:rsid w:val="00B227E9"/>
    <w:rsid w:val="00B254C4"/>
    <w:rsid w:val="00B257D8"/>
    <w:rsid w:val="00B26D7E"/>
    <w:rsid w:val="00B317E6"/>
    <w:rsid w:val="00B319DF"/>
    <w:rsid w:val="00B32D72"/>
    <w:rsid w:val="00B34597"/>
    <w:rsid w:val="00B3650F"/>
    <w:rsid w:val="00B36FBC"/>
    <w:rsid w:val="00B42F14"/>
    <w:rsid w:val="00B42FD8"/>
    <w:rsid w:val="00B436D1"/>
    <w:rsid w:val="00B512CD"/>
    <w:rsid w:val="00B6400D"/>
    <w:rsid w:val="00B65F1B"/>
    <w:rsid w:val="00B67A3E"/>
    <w:rsid w:val="00B705FD"/>
    <w:rsid w:val="00B70C6D"/>
    <w:rsid w:val="00B70CF5"/>
    <w:rsid w:val="00B71F07"/>
    <w:rsid w:val="00B77137"/>
    <w:rsid w:val="00B80299"/>
    <w:rsid w:val="00B80F0C"/>
    <w:rsid w:val="00B83621"/>
    <w:rsid w:val="00B83F33"/>
    <w:rsid w:val="00B84F77"/>
    <w:rsid w:val="00B85DBD"/>
    <w:rsid w:val="00B869AE"/>
    <w:rsid w:val="00B86AAC"/>
    <w:rsid w:val="00B86BAB"/>
    <w:rsid w:val="00B90AAB"/>
    <w:rsid w:val="00B94B7C"/>
    <w:rsid w:val="00B9516F"/>
    <w:rsid w:val="00B96499"/>
    <w:rsid w:val="00BA2236"/>
    <w:rsid w:val="00BA4435"/>
    <w:rsid w:val="00BA6457"/>
    <w:rsid w:val="00BA7FB4"/>
    <w:rsid w:val="00BB1F26"/>
    <w:rsid w:val="00BB26D3"/>
    <w:rsid w:val="00BB312E"/>
    <w:rsid w:val="00BB656D"/>
    <w:rsid w:val="00BC39F8"/>
    <w:rsid w:val="00BC7FCA"/>
    <w:rsid w:val="00BD2E70"/>
    <w:rsid w:val="00BE0285"/>
    <w:rsid w:val="00BE77AC"/>
    <w:rsid w:val="00BF29EC"/>
    <w:rsid w:val="00BF3C16"/>
    <w:rsid w:val="00BF4491"/>
    <w:rsid w:val="00BF5584"/>
    <w:rsid w:val="00C0552D"/>
    <w:rsid w:val="00C0561A"/>
    <w:rsid w:val="00C07936"/>
    <w:rsid w:val="00C07C16"/>
    <w:rsid w:val="00C13533"/>
    <w:rsid w:val="00C248B0"/>
    <w:rsid w:val="00C259EB"/>
    <w:rsid w:val="00C27797"/>
    <w:rsid w:val="00C30A2F"/>
    <w:rsid w:val="00C3536E"/>
    <w:rsid w:val="00C36581"/>
    <w:rsid w:val="00C41750"/>
    <w:rsid w:val="00C445D8"/>
    <w:rsid w:val="00C5308C"/>
    <w:rsid w:val="00C53F11"/>
    <w:rsid w:val="00C54809"/>
    <w:rsid w:val="00C55540"/>
    <w:rsid w:val="00C55A89"/>
    <w:rsid w:val="00C56457"/>
    <w:rsid w:val="00C576B4"/>
    <w:rsid w:val="00C60B8E"/>
    <w:rsid w:val="00C60BE5"/>
    <w:rsid w:val="00C61C40"/>
    <w:rsid w:val="00C6434D"/>
    <w:rsid w:val="00C64C04"/>
    <w:rsid w:val="00C72EB8"/>
    <w:rsid w:val="00C76F04"/>
    <w:rsid w:val="00C814C3"/>
    <w:rsid w:val="00C81A72"/>
    <w:rsid w:val="00C838DB"/>
    <w:rsid w:val="00C83F89"/>
    <w:rsid w:val="00C8597C"/>
    <w:rsid w:val="00C87FF8"/>
    <w:rsid w:val="00C9156F"/>
    <w:rsid w:val="00C91C93"/>
    <w:rsid w:val="00C970BC"/>
    <w:rsid w:val="00CA1264"/>
    <w:rsid w:val="00CA30E5"/>
    <w:rsid w:val="00CB46BB"/>
    <w:rsid w:val="00CB5496"/>
    <w:rsid w:val="00CB6950"/>
    <w:rsid w:val="00CC0532"/>
    <w:rsid w:val="00CC0B49"/>
    <w:rsid w:val="00CC0D70"/>
    <w:rsid w:val="00CC2135"/>
    <w:rsid w:val="00CC51A5"/>
    <w:rsid w:val="00CC521B"/>
    <w:rsid w:val="00CC5459"/>
    <w:rsid w:val="00CC6F9C"/>
    <w:rsid w:val="00CD0084"/>
    <w:rsid w:val="00CD13CA"/>
    <w:rsid w:val="00CD1E4F"/>
    <w:rsid w:val="00CE3448"/>
    <w:rsid w:val="00CE6AC3"/>
    <w:rsid w:val="00CE7B27"/>
    <w:rsid w:val="00CF17E9"/>
    <w:rsid w:val="00CF3C60"/>
    <w:rsid w:val="00D07B0C"/>
    <w:rsid w:val="00D122EA"/>
    <w:rsid w:val="00D17C62"/>
    <w:rsid w:val="00D20A7B"/>
    <w:rsid w:val="00D23837"/>
    <w:rsid w:val="00D238F8"/>
    <w:rsid w:val="00D23B13"/>
    <w:rsid w:val="00D25532"/>
    <w:rsid w:val="00D2600F"/>
    <w:rsid w:val="00D26243"/>
    <w:rsid w:val="00D272BD"/>
    <w:rsid w:val="00D30C83"/>
    <w:rsid w:val="00D32E49"/>
    <w:rsid w:val="00D32ED5"/>
    <w:rsid w:val="00D331BA"/>
    <w:rsid w:val="00D33249"/>
    <w:rsid w:val="00D33D83"/>
    <w:rsid w:val="00D34EBD"/>
    <w:rsid w:val="00D40065"/>
    <w:rsid w:val="00D45905"/>
    <w:rsid w:val="00D4650A"/>
    <w:rsid w:val="00D46A2D"/>
    <w:rsid w:val="00D52B23"/>
    <w:rsid w:val="00D575A8"/>
    <w:rsid w:val="00D615F8"/>
    <w:rsid w:val="00D62475"/>
    <w:rsid w:val="00D63F65"/>
    <w:rsid w:val="00D65693"/>
    <w:rsid w:val="00D66510"/>
    <w:rsid w:val="00D66C1E"/>
    <w:rsid w:val="00D67A8A"/>
    <w:rsid w:val="00D72B95"/>
    <w:rsid w:val="00D73504"/>
    <w:rsid w:val="00D74815"/>
    <w:rsid w:val="00D775EC"/>
    <w:rsid w:val="00D80A8D"/>
    <w:rsid w:val="00D80BCD"/>
    <w:rsid w:val="00D831AA"/>
    <w:rsid w:val="00D83641"/>
    <w:rsid w:val="00D83820"/>
    <w:rsid w:val="00D840F7"/>
    <w:rsid w:val="00D8574E"/>
    <w:rsid w:val="00D87B06"/>
    <w:rsid w:val="00D90BCE"/>
    <w:rsid w:val="00D94BF5"/>
    <w:rsid w:val="00D965D0"/>
    <w:rsid w:val="00D97975"/>
    <w:rsid w:val="00D97B29"/>
    <w:rsid w:val="00DA00A0"/>
    <w:rsid w:val="00DA4F40"/>
    <w:rsid w:val="00DA6088"/>
    <w:rsid w:val="00DB07A9"/>
    <w:rsid w:val="00DC3045"/>
    <w:rsid w:val="00DC40A0"/>
    <w:rsid w:val="00DD5458"/>
    <w:rsid w:val="00DD5C71"/>
    <w:rsid w:val="00DD5EE5"/>
    <w:rsid w:val="00DE087A"/>
    <w:rsid w:val="00DE380C"/>
    <w:rsid w:val="00DE5A13"/>
    <w:rsid w:val="00DE5BAA"/>
    <w:rsid w:val="00DF3027"/>
    <w:rsid w:val="00DF4F53"/>
    <w:rsid w:val="00DF52B4"/>
    <w:rsid w:val="00DF5642"/>
    <w:rsid w:val="00E02D59"/>
    <w:rsid w:val="00E07109"/>
    <w:rsid w:val="00E074BF"/>
    <w:rsid w:val="00E127CC"/>
    <w:rsid w:val="00E13E04"/>
    <w:rsid w:val="00E15906"/>
    <w:rsid w:val="00E2080F"/>
    <w:rsid w:val="00E20C39"/>
    <w:rsid w:val="00E24CDE"/>
    <w:rsid w:val="00E24D6F"/>
    <w:rsid w:val="00E2566C"/>
    <w:rsid w:val="00E27122"/>
    <w:rsid w:val="00E27260"/>
    <w:rsid w:val="00E42D29"/>
    <w:rsid w:val="00E46479"/>
    <w:rsid w:val="00E5185E"/>
    <w:rsid w:val="00E53F19"/>
    <w:rsid w:val="00E55295"/>
    <w:rsid w:val="00E554C4"/>
    <w:rsid w:val="00E555BB"/>
    <w:rsid w:val="00E56E20"/>
    <w:rsid w:val="00E61D96"/>
    <w:rsid w:val="00E64BF8"/>
    <w:rsid w:val="00E66FF8"/>
    <w:rsid w:val="00E67F05"/>
    <w:rsid w:val="00E81C38"/>
    <w:rsid w:val="00E8432A"/>
    <w:rsid w:val="00E869E3"/>
    <w:rsid w:val="00E90903"/>
    <w:rsid w:val="00E92F44"/>
    <w:rsid w:val="00E94661"/>
    <w:rsid w:val="00E95EE0"/>
    <w:rsid w:val="00E97DE2"/>
    <w:rsid w:val="00EA131E"/>
    <w:rsid w:val="00EA1417"/>
    <w:rsid w:val="00EA3730"/>
    <w:rsid w:val="00EA5892"/>
    <w:rsid w:val="00EA7B93"/>
    <w:rsid w:val="00EB067A"/>
    <w:rsid w:val="00EB23B3"/>
    <w:rsid w:val="00EC0032"/>
    <w:rsid w:val="00EC31B8"/>
    <w:rsid w:val="00EC4E4A"/>
    <w:rsid w:val="00EC4FD7"/>
    <w:rsid w:val="00EC5B9D"/>
    <w:rsid w:val="00EC7213"/>
    <w:rsid w:val="00ED0991"/>
    <w:rsid w:val="00ED0F21"/>
    <w:rsid w:val="00ED5821"/>
    <w:rsid w:val="00ED79B6"/>
    <w:rsid w:val="00EE0CB8"/>
    <w:rsid w:val="00EE382F"/>
    <w:rsid w:val="00EE4BD4"/>
    <w:rsid w:val="00EE4C13"/>
    <w:rsid w:val="00EE51A9"/>
    <w:rsid w:val="00EF0C09"/>
    <w:rsid w:val="00EF4670"/>
    <w:rsid w:val="00EF5955"/>
    <w:rsid w:val="00EF5D5A"/>
    <w:rsid w:val="00EF61B3"/>
    <w:rsid w:val="00EF61CC"/>
    <w:rsid w:val="00EF7E04"/>
    <w:rsid w:val="00F001C6"/>
    <w:rsid w:val="00F01C9A"/>
    <w:rsid w:val="00F05188"/>
    <w:rsid w:val="00F07ACA"/>
    <w:rsid w:val="00F10F60"/>
    <w:rsid w:val="00F1199C"/>
    <w:rsid w:val="00F1397E"/>
    <w:rsid w:val="00F1515C"/>
    <w:rsid w:val="00F1675A"/>
    <w:rsid w:val="00F16920"/>
    <w:rsid w:val="00F220C1"/>
    <w:rsid w:val="00F25122"/>
    <w:rsid w:val="00F2684C"/>
    <w:rsid w:val="00F27150"/>
    <w:rsid w:val="00F271B1"/>
    <w:rsid w:val="00F27696"/>
    <w:rsid w:val="00F308E2"/>
    <w:rsid w:val="00F31925"/>
    <w:rsid w:val="00F31AE9"/>
    <w:rsid w:val="00F326E2"/>
    <w:rsid w:val="00F337B7"/>
    <w:rsid w:val="00F34FA9"/>
    <w:rsid w:val="00F369D5"/>
    <w:rsid w:val="00F418AC"/>
    <w:rsid w:val="00F4427E"/>
    <w:rsid w:val="00F507BA"/>
    <w:rsid w:val="00F51258"/>
    <w:rsid w:val="00F513A4"/>
    <w:rsid w:val="00F5389A"/>
    <w:rsid w:val="00F57147"/>
    <w:rsid w:val="00F5762B"/>
    <w:rsid w:val="00F60620"/>
    <w:rsid w:val="00F65123"/>
    <w:rsid w:val="00F65E38"/>
    <w:rsid w:val="00F7154A"/>
    <w:rsid w:val="00F731F7"/>
    <w:rsid w:val="00F73DCF"/>
    <w:rsid w:val="00F75F47"/>
    <w:rsid w:val="00F76580"/>
    <w:rsid w:val="00F80920"/>
    <w:rsid w:val="00F82066"/>
    <w:rsid w:val="00F84F8E"/>
    <w:rsid w:val="00F861B8"/>
    <w:rsid w:val="00F86C18"/>
    <w:rsid w:val="00F875ED"/>
    <w:rsid w:val="00F878C3"/>
    <w:rsid w:val="00F95651"/>
    <w:rsid w:val="00FA056B"/>
    <w:rsid w:val="00FA1529"/>
    <w:rsid w:val="00FA2536"/>
    <w:rsid w:val="00FA4E17"/>
    <w:rsid w:val="00FA65A7"/>
    <w:rsid w:val="00FA7CE9"/>
    <w:rsid w:val="00FB78D2"/>
    <w:rsid w:val="00FB7B8D"/>
    <w:rsid w:val="00FC55C7"/>
    <w:rsid w:val="00FD1A97"/>
    <w:rsid w:val="00FD4DAF"/>
    <w:rsid w:val="00FE0E92"/>
    <w:rsid w:val="00FE263F"/>
    <w:rsid w:val="00FE2B63"/>
    <w:rsid w:val="00FE358C"/>
    <w:rsid w:val="00FE400C"/>
    <w:rsid w:val="00FE61FF"/>
    <w:rsid w:val="00FE704E"/>
    <w:rsid w:val="00FF03B1"/>
    <w:rsid w:val="00FF305E"/>
    <w:rsid w:val="00FF3A77"/>
    <w:rsid w:val="00FF7609"/>
    <w:rsid w:val="00FF77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8B9D3"/>
  <w15:docId w15:val="{00A7C12A-7C1D-4F7F-AA96-DB98ADDA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E7440"/>
  </w:style>
  <w:style w:type="paragraph" w:styleId="10">
    <w:name w:val="heading 1"/>
    <w:basedOn w:val="a1"/>
    <w:next w:val="a1"/>
    <w:link w:val="11"/>
    <w:qFormat/>
    <w:rsid w:val="005A4655"/>
    <w:pPr>
      <w:keepNext/>
      <w:widowControl w:val="0"/>
      <w:suppressAutoHyphens/>
      <w:autoSpaceDE w:val="0"/>
      <w:spacing w:before="240" w:after="60" w:line="240" w:lineRule="auto"/>
      <w:outlineLvl w:val="0"/>
    </w:pPr>
    <w:rPr>
      <w:rFonts w:ascii="Cambria" w:eastAsia="Calibri" w:hAnsi="Cambria" w:cs="Cambria"/>
      <w:b/>
      <w:bCs/>
      <w:kern w:val="1"/>
      <w:sz w:val="32"/>
      <w:szCs w:val="32"/>
      <w:lang w:eastAsia="ar-SA"/>
    </w:rPr>
  </w:style>
  <w:style w:type="paragraph" w:styleId="2">
    <w:name w:val="heading 2"/>
    <w:basedOn w:val="a1"/>
    <w:next w:val="a2"/>
    <w:link w:val="20"/>
    <w:qFormat/>
    <w:rsid w:val="005A4655"/>
    <w:pPr>
      <w:widowControl w:val="0"/>
      <w:suppressAutoHyphens/>
      <w:autoSpaceDE w:val="0"/>
      <w:spacing w:before="280" w:after="280" w:line="240" w:lineRule="auto"/>
      <w:outlineLvl w:val="1"/>
    </w:pPr>
    <w:rPr>
      <w:rFonts w:ascii="Times New Roman" w:eastAsia="Calibri" w:hAnsi="Times New Roman" w:cs="Times New Roman"/>
      <w:b/>
      <w:bCs/>
      <w:color w:val="880000"/>
      <w:sz w:val="21"/>
      <w:szCs w:val="21"/>
      <w:lang w:eastAsia="ar-SA"/>
    </w:rPr>
  </w:style>
  <w:style w:type="paragraph" w:styleId="3">
    <w:name w:val="heading 3"/>
    <w:basedOn w:val="a1"/>
    <w:next w:val="a1"/>
    <w:link w:val="30"/>
    <w:qFormat/>
    <w:rsid w:val="005A4655"/>
    <w:pPr>
      <w:keepNext/>
      <w:widowControl w:val="0"/>
      <w:suppressAutoHyphens/>
      <w:autoSpaceDE w:val="0"/>
      <w:spacing w:before="240" w:after="60" w:line="240" w:lineRule="auto"/>
      <w:outlineLvl w:val="2"/>
    </w:pPr>
    <w:rPr>
      <w:rFonts w:ascii="Cambria" w:eastAsia="Calibri" w:hAnsi="Cambria" w:cs="Cambria"/>
      <w:b/>
      <w:bCs/>
      <w:color w:val="000000"/>
      <w:sz w:val="26"/>
      <w:szCs w:val="26"/>
      <w:lang w:eastAsia="ar-SA"/>
    </w:rPr>
  </w:style>
  <w:style w:type="paragraph" w:styleId="4">
    <w:name w:val="heading 4"/>
    <w:basedOn w:val="a1"/>
    <w:next w:val="a1"/>
    <w:link w:val="40"/>
    <w:qFormat/>
    <w:rsid w:val="005A4655"/>
    <w:pPr>
      <w:keepNext/>
      <w:widowControl w:val="0"/>
      <w:suppressAutoHyphens/>
      <w:autoSpaceDE w:val="0"/>
      <w:spacing w:before="240" w:after="60" w:line="240" w:lineRule="auto"/>
      <w:outlineLvl w:val="3"/>
    </w:pPr>
    <w:rPr>
      <w:rFonts w:ascii="Calibri" w:eastAsia="Calibri" w:hAnsi="Calibri" w:cs="Calibri"/>
      <w:b/>
      <w:bCs/>
      <w:sz w:val="28"/>
      <w:szCs w:val="28"/>
      <w:lang w:eastAsia="ar-SA"/>
    </w:rPr>
  </w:style>
  <w:style w:type="paragraph" w:styleId="5">
    <w:name w:val="heading 5"/>
    <w:basedOn w:val="a1"/>
    <w:next w:val="a1"/>
    <w:link w:val="50"/>
    <w:qFormat/>
    <w:rsid w:val="005A4655"/>
    <w:pPr>
      <w:widowControl w:val="0"/>
      <w:suppressAutoHyphens/>
      <w:autoSpaceDE w:val="0"/>
      <w:spacing w:before="240" w:after="60" w:line="240" w:lineRule="auto"/>
      <w:outlineLvl w:val="4"/>
    </w:pPr>
    <w:rPr>
      <w:rFonts w:ascii="Calibri" w:eastAsia="Calibri" w:hAnsi="Calibri" w:cs="Calibri"/>
      <w:b/>
      <w:bCs/>
      <w:i/>
      <w:iCs/>
      <w:sz w:val="26"/>
      <w:szCs w:val="26"/>
      <w:lang w:eastAsia="ar-SA"/>
    </w:rPr>
  </w:style>
  <w:style w:type="paragraph" w:styleId="6">
    <w:name w:val="heading 6"/>
    <w:basedOn w:val="a1"/>
    <w:next w:val="a1"/>
    <w:link w:val="60"/>
    <w:qFormat/>
    <w:rsid w:val="005A4655"/>
    <w:pPr>
      <w:widowControl w:val="0"/>
      <w:suppressAutoHyphens/>
      <w:autoSpaceDE w:val="0"/>
      <w:spacing w:before="240" w:after="60" w:line="240" w:lineRule="auto"/>
      <w:outlineLvl w:val="5"/>
    </w:pPr>
    <w:rPr>
      <w:rFonts w:ascii="Calibri" w:eastAsia="Calibri" w:hAnsi="Calibri" w:cs="Calibri"/>
      <w:b/>
      <w:bCs/>
      <w:sz w:val="20"/>
      <w:szCs w:val="20"/>
      <w:lang w:eastAsia="ar-SA"/>
    </w:rPr>
  </w:style>
  <w:style w:type="paragraph" w:styleId="7">
    <w:name w:val="heading 7"/>
    <w:basedOn w:val="a1"/>
    <w:next w:val="a1"/>
    <w:link w:val="70"/>
    <w:qFormat/>
    <w:rsid w:val="005A4655"/>
    <w:pPr>
      <w:widowControl w:val="0"/>
      <w:suppressAutoHyphens/>
      <w:autoSpaceDE w:val="0"/>
      <w:spacing w:before="240" w:after="60" w:line="240" w:lineRule="auto"/>
      <w:outlineLvl w:val="6"/>
    </w:pPr>
    <w:rPr>
      <w:rFonts w:ascii="Calibri" w:eastAsia="Calibri" w:hAnsi="Calibri" w:cs="Calibri"/>
      <w:sz w:val="24"/>
      <w:szCs w:val="24"/>
      <w:lang w:eastAsia="ar-SA"/>
    </w:rPr>
  </w:style>
  <w:style w:type="paragraph" w:styleId="8">
    <w:name w:val="heading 8"/>
    <w:basedOn w:val="a1"/>
    <w:next w:val="a1"/>
    <w:link w:val="80"/>
    <w:qFormat/>
    <w:rsid w:val="005A4655"/>
    <w:pPr>
      <w:widowControl w:val="0"/>
      <w:suppressAutoHyphens/>
      <w:autoSpaceDE w:val="0"/>
      <w:spacing w:before="240" w:after="60" w:line="240" w:lineRule="auto"/>
      <w:outlineLvl w:val="7"/>
    </w:pPr>
    <w:rPr>
      <w:rFonts w:ascii="Calibri" w:eastAsia="Calibri" w:hAnsi="Calibri" w:cs="Calibri"/>
      <w:i/>
      <w:iCs/>
      <w:sz w:val="24"/>
      <w:szCs w:val="24"/>
      <w:lang w:eastAsia="ar-SA"/>
    </w:rPr>
  </w:style>
  <w:style w:type="paragraph" w:styleId="9">
    <w:name w:val="heading 9"/>
    <w:basedOn w:val="a1"/>
    <w:next w:val="a1"/>
    <w:link w:val="90"/>
    <w:qFormat/>
    <w:rsid w:val="005A4655"/>
    <w:pPr>
      <w:widowControl w:val="0"/>
      <w:suppressAutoHyphens/>
      <w:autoSpaceDE w:val="0"/>
      <w:spacing w:before="240" w:after="60" w:line="240" w:lineRule="auto"/>
      <w:outlineLvl w:val="8"/>
    </w:pPr>
    <w:rPr>
      <w:rFonts w:ascii="Cambria" w:eastAsia="Calibri" w:hAnsi="Cambria" w:cs="Cambria"/>
      <w:sz w:val="20"/>
      <w:szCs w:val="20"/>
      <w:lang w:eastAsia="ar-SA"/>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5A4655"/>
    <w:rPr>
      <w:rFonts w:ascii="Cambria" w:eastAsia="Calibri" w:hAnsi="Cambria" w:cs="Cambria"/>
      <w:b/>
      <w:bCs/>
      <w:kern w:val="1"/>
      <w:sz w:val="32"/>
      <w:szCs w:val="32"/>
      <w:lang w:eastAsia="ar-SA"/>
    </w:rPr>
  </w:style>
  <w:style w:type="character" w:customStyle="1" w:styleId="20">
    <w:name w:val="Заголовок 2 Знак"/>
    <w:basedOn w:val="a3"/>
    <w:link w:val="2"/>
    <w:rsid w:val="005A4655"/>
    <w:rPr>
      <w:rFonts w:ascii="Times New Roman" w:eastAsia="Calibri" w:hAnsi="Times New Roman" w:cs="Times New Roman"/>
      <w:b/>
      <w:bCs/>
      <w:color w:val="880000"/>
      <w:sz w:val="21"/>
      <w:szCs w:val="21"/>
      <w:lang w:eastAsia="ar-SA"/>
    </w:rPr>
  </w:style>
  <w:style w:type="character" w:customStyle="1" w:styleId="30">
    <w:name w:val="Заголовок 3 Знак"/>
    <w:basedOn w:val="a3"/>
    <w:link w:val="3"/>
    <w:rsid w:val="005A4655"/>
    <w:rPr>
      <w:rFonts w:ascii="Cambria" w:eastAsia="Calibri" w:hAnsi="Cambria" w:cs="Cambria"/>
      <w:b/>
      <w:bCs/>
      <w:color w:val="000000"/>
      <w:sz w:val="26"/>
      <w:szCs w:val="26"/>
      <w:lang w:eastAsia="ar-SA"/>
    </w:rPr>
  </w:style>
  <w:style w:type="character" w:customStyle="1" w:styleId="40">
    <w:name w:val="Заголовок 4 Знак"/>
    <w:basedOn w:val="a3"/>
    <w:link w:val="4"/>
    <w:rsid w:val="005A4655"/>
    <w:rPr>
      <w:rFonts w:ascii="Calibri" w:eastAsia="Calibri" w:hAnsi="Calibri" w:cs="Calibri"/>
      <w:b/>
      <w:bCs/>
      <w:sz w:val="28"/>
      <w:szCs w:val="28"/>
      <w:lang w:eastAsia="ar-SA"/>
    </w:rPr>
  </w:style>
  <w:style w:type="character" w:customStyle="1" w:styleId="50">
    <w:name w:val="Заголовок 5 Знак"/>
    <w:basedOn w:val="a3"/>
    <w:link w:val="5"/>
    <w:rsid w:val="005A4655"/>
    <w:rPr>
      <w:rFonts w:ascii="Calibri" w:eastAsia="Calibri" w:hAnsi="Calibri" w:cs="Calibri"/>
      <w:b/>
      <w:bCs/>
      <w:i/>
      <w:iCs/>
      <w:sz w:val="26"/>
      <w:szCs w:val="26"/>
      <w:lang w:eastAsia="ar-SA"/>
    </w:rPr>
  </w:style>
  <w:style w:type="character" w:customStyle="1" w:styleId="60">
    <w:name w:val="Заголовок 6 Знак"/>
    <w:basedOn w:val="a3"/>
    <w:link w:val="6"/>
    <w:rsid w:val="005A4655"/>
    <w:rPr>
      <w:rFonts w:ascii="Calibri" w:eastAsia="Calibri" w:hAnsi="Calibri" w:cs="Calibri"/>
      <w:b/>
      <w:bCs/>
      <w:sz w:val="20"/>
      <w:szCs w:val="20"/>
      <w:lang w:eastAsia="ar-SA"/>
    </w:rPr>
  </w:style>
  <w:style w:type="character" w:customStyle="1" w:styleId="70">
    <w:name w:val="Заголовок 7 Знак"/>
    <w:basedOn w:val="a3"/>
    <w:link w:val="7"/>
    <w:rsid w:val="005A4655"/>
    <w:rPr>
      <w:rFonts w:ascii="Calibri" w:eastAsia="Calibri" w:hAnsi="Calibri" w:cs="Calibri"/>
      <w:sz w:val="24"/>
      <w:szCs w:val="24"/>
      <w:lang w:eastAsia="ar-SA"/>
    </w:rPr>
  </w:style>
  <w:style w:type="character" w:customStyle="1" w:styleId="80">
    <w:name w:val="Заголовок 8 Знак"/>
    <w:basedOn w:val="a3"/>
    <w:link w:val="8"/>
    <w:rsid w:val="005A4655"/>
    <w:rPr>
      <w:rFonts w:ascii="Calibri" w:eastAsia="Calibri" w:hAnsi="Calibri" w:cs="Calibri"/>
      <w:i/>
      <w:iCs/>
      <w:sz w:val="24"/>
      <w:szCs w:val="24"/>
      <w:lang w:eastAsia="ar-SA"/>
    </w:rPr>
  </w:style>
  <w:style w:type="character" w:customStyle="1" w:styleId="90">
    <w:name w:val="Заголовок 9 Знак"/>
    <w:basedOn w:val="a3"/>
    <w:link w:val="9"/>
    <w:rsid w:val="005A4655"/>
    <w:rPr>
      <w:rFonts w:ascii="Cambria" w:eastAsia="Calibri" w:hAnsi="Cambria" w:cs="Cambria"/>
      <w:sz w:val="20"/>
      <w:szCs w:val="20"/>
      <w:lang w:eastAsia="ar-SA"/>
    </w:rPr>
  </w:style>
  <w:style w:type="character" w:customStyle="1" w:styleId="WW8Num1z0">
    <w:name w:val="WW8Num1z0"/>
    <w:rsid w:val="005A4655"/>
    <w:rPr>
      <w:rFonts w:ascii="StarSymbol" w:eastAsia="StarSymbol" w:hAnsi="StarSymbol"/>
    </w:rPr>
  </w:style>
  <w:style w:type="character" w:customStyle="1" w:styleId="WW8Num2z0">
    <w:name w:val="WW8Num2z0"/>
    <w:rsid w:val="005A4655"/>
    <w:rPr>
      <w:rFonts w:ascii="StarSymbol" w:eastAsia="StarSymbol" w:hAnsi="StarSymbol"/>
    </w:rPr>
  </w:style>
  <w:style w:type="character" w:customStyle="1" w:styleId="WW8Num3z0">
    <w:name w:val="WW8Num3z0"/>
    <w:rsid w:val="005A4655"/>
    <w:rPr>
      <w:b w:val="0"/>
      <w:i w:val="0"/>
      <w:sz w:val="24"/>
      <w:szCs w:val="24"/>
    </w:rPr>
  </w:style>
  <w:style w:type="character" w:customStyle="1" w:styleId="WW8Num5z0">
    <w:name w:val="WW8Num5z0"/>
    <w:rsid w:val="005A4655"/>
    <w:rPr>
      <w:rFonts w:cs="Times New Roman"/>
    </w:rPr>
  </w:style>
  <w:style w:type="character" w:customStyle="1" w:styleId="WW8Num6z0">
    <w:name w:val="WW8Num6z0"/>
    <w:rsid w:val="005A4655"/>
    <w:rPr>
      <w:rFonts w:ascii="Times New Roman" w:eastAsia="Times New Roman" w:hAnsi="Times New Roman" w:cs="Times New Roman"/>
      <w:b w:val="0"/>
      <w:color w:val="auto"/>
      <w:sz w:val="20"/>
      <w:szCs w:val="20"/>
    </w:rPr>
  </w:style>
  <w:style w:type="character" w:customStyle="1" w:styleId="WW8Num7z0">
    <w:name w:val="WW8Num7z0"/>
    <w:rsid w:val="005A4655"/>
    <w:rPr>
      <w:rFonts w:ascii="Times New Roman" w:eastAsia="Times New Roman" w:hAnsi="Times New Roman" w:cs="Times New Roman"/>
      <w:b/>
      <w:bCs/>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WW8Num8z0">
    <w:name w:val="WW8Num8z0"/>
    <w:rsid w:val="005A4655"/>
    <w:rPr>
      <w:rFonts w:cs="Times New Roman"/>
      <w:b w:val="0"/>
      <w:i w:val="0"/>
      <w:sz w:val="22"/>
    </w:rPr>
  </w:style>
  <w:style w:type="character" w:customStyle="1" w:styleId="WW8Num10z0">
    <w:name w:val="WW8Num10z0"/>
    <w:rsid w:val="005A4655"/>
    <w:rPr>
      <w:rFonts w:ascii="Symbol" w:hAnsi="Symbol" w:cs="Symbol"/>
    </w:rPr>
  </w:style>
  <w:style w:type="character" w:customStyle="1" w:styleId="WW8Num10z1">
    <w:name w:val="WW8Num10z1"/>
    <w:rsid w:val="005A4655"/>
    <w:rPr>
      <w:rFonts w:ascii="Courier New" w:hAnsi="Courier New" w:cs="Courier New"/>
    </w:rPr>
  </w:style>
  <w:style w:type="character" w:customStyle="1" w:styleId="WW8Num10z2">
    <w:name w:val="WW8Num10z2"/>
    <w:rsid w:val="005A4655"/>
    <w:rPr>
      <w:rFonts w:ascii="Wingdings" w:hAnsi="Wingdings" w:cs="Wingdings"/>
    </w:rPr>
  </w:style>
  <w:style w:type="character" w:customStyle="1" w:styleId="WW8Num11z0">
    <w:name w:val="WW8Num11z0"/>
    <w:rsid w:val="005A4655"/>
    <w:rPr>
      <w:rFonts w:ascii="Symbol" w:hAnsi="Symbol" w:cs="Symbol"/>
    </w:rPr>
  </w:style>
  <w:style w:type="character" w:customStyle="1" w:styleId="WW8Num11z1">
    <w:name w:val="WW8Num11z1"/>
    <w:rsid w:val="005A4655"/>
    <w:rPr>
      <w:rFonts w:ascii="Courier New" w:hAnsi="Courier New" w:cs="Courier New"/>
    </w:rPr>
  </w:style>
  <w:style w:type="character" w:customStyle="1" w:styleId="WW8Num11z2">
    <w:name w:val="WW8Num11z2"/>
    <w:rsid w:val="005A4655"/>
    <w:rPr>
      <w:rFonts w:ascii="Wingdings" w:hAnsi="Wingdings" w:cs="Wingdings"/>
    </w:rPr>
  </w:style>
  <w:style w:type="character" w:customStyle="1" w:styleId="WW8Num13z0">
    <w:name w:val="WW8Num13z0"/>
    <w:rsid w:val="005A4655"/>
    <w:rPr>
      <w:rFonts w:cs="Times New Roman"/>
    </w:rPr>
  </w:style>
  <w:style w:type="character" w:customStyle="1" w:styleId="WW8Num14z0">
    <w:name w:val="WW8Num14z0"/>
    <w:rsid w:val="005A4655"/>
    <w:rPr>
      <w:rFonts w:cs="Times New Roman"/>
    </w:rPr>
  </w:style>
  <w:style w:type="character" w:customStyle="1" w:styleId="WW8Num16z0">
    <w:name w:val="WW8Num16z0"/>
    <w:rsid w:val="005A4655"/>
    <w:rPr>
      <w:rFonts w:cs="Times New Roman"/>
    </w:rPr>
  </w:style>
  <w:style w:type="character" w:customStyle="1" w:styleId="WW8Num20z0">
    <w:name w:val="WW8Num20z0"/>
    <w:rsid w:val="005A4655"/>
    <w:rPr>
      <w:rFonts w:ascii="‚l‚r –?’©" w:hAnsi="‚l‚r –?’©" w:cs="Times New Roman"/>
      <w:b w:val="0"/>
      <w:i w:val="0"/>
      <w:caps w:val="0"/>
      <w:smallCaps w:val="0"/>
      <w:strike w:val="0"/>
      <w:dstrike w:val="0"/>
      <w:vanish w:val="0"/>
      <w:color w:val="auto"/>
      <w:position w:val="0"/>
      <w:sz w:val="24"/>
      <w:u w:val="none"/>
      <w:vertAlign w:val="baseline"/>
    </w:rPr>
  </w:style>
  <w:style w:type="character" w:customStyle="1" w:styleId="WW8Num20z1">
    <w:name w:val="WW8Num20z1"/>
    <w:rsid w:val="005A4655"/>
    <w:rPr>
      <w:rFonts w:ascii="Times New Roman" w:hAnsi="Times New Roman" w:cs="Times New Roman"/>
      <w:b/>
      <w:i w:val="0"/>
      <w:caps w:val="0"/>
      <w:smallCaps w:val="0"/>
      <w:strike w:val="0"/>
      <w:dstrike w:val="0"/>
      <w:vanish w:val="0"/>
      <w:color w:val="000000"/>
      <w:position w:val="0"/>
      <w:sz w:val="28"/>
      <w:szCs w:val="28"/>
      <w:vertAlign w:val="baseline"/>
    </w:rPr>
  </w:style>
  <w:style w:type="character" w:customStyle="1" w:styleId="WW8Num20z2">
    <w:name w:val="WW8Num20z2"/>
    <w:rsid w:val="005A4655"/>
    <w:rPr>
      <w:rFonts w:ascii="Times New Roman" w:hAnsi="Times New Roman" w:cs="Times New Roman"/>
      <w:b w:val="0"/>
      <w:i w:val="0"/>
      <w:caps w:val="0"/>
      <w:smallCaps w:val="0"/>
      <w:strike w:val="0"/>
      <w:dstrike w:val="0"/>
      <w:vanish w:val="0"/>
      <w:color w:val="000000"/>
      <w:position w:val="0"/>
      <w:sz w:val="28"/>
      <w:szCs w:val="28"/>
      <w:u w:val="none"/>
      <w:vertAlign w:val="baseline"/>
    </w:rPr>
  </w:style>
  <w:style w:type="character" w:customStyle="1" w:styleId="WW8Num20z3">
    <w:name w:val="WW8Num20z3"/>
    <w:rsid w:val="005A4655"/>
    <w:rPr>
      <w:rFonts w:ascii="Times New Roman" w:hAnsi="Times New Roman" w:cs="Times New Roman"/>
      <w:b w:val="0"/>
      <w:i w:val="0"/>
      <w:caps w:val="0"/>
      <w:smallCaps w:val="0"/>
      <w:strike w:val="0"/>
      <w:dstrike w:val="0"/>
      <w:vanish w:val="0"/>
      <w:color w:val="000000"/>
      <w:position w:val="0"/>
      <w:sz w:val="28"/>
      <w:szCs w:val="28"/>
      <w:vertAlign w:val="baseline"/>
    </w:rPr>
  </w:style>
  <w:style w:type="character" w:customStyle="1" w:styleId="WW8Num20z4">
    <w:name w:val="WW8Num20z4"/>
    <w:rsid w:val="005A4655"/>
    <w:rPr>
      <w:rFonts w:ascii="‚l‚r –?’©" w:hAnsi="‚l‚r –?’©" w:cs="Times New Roman"/>
      <w:b w:val="0"/>
      <w:i w:val="0"/>
      <w:caps w:val="0"/>
      <w:smallCaps w:val="0"/>
      <w:strike w:val="0"/>
      <w:dstrike w:val="0"/>
      <w:vanish w:val="0"/>
      <w:color w:val="000000"/>
      <w:position w:val="0"/>
      <w:sz w:val="24"/>
      <w:vertAlign w:val="baseline"/>
    </w:rPr>
  </w:style>
  <w:style w:type="character" w:customStyle="1" w:styleId="WW8Num20z5">
    <w:name w:val="WW8Num20z5"/>
    <w:rsid w:val="005A4655"/>
    <w:rPr>
      <w:rFonts w:cs="Times New Roman"/>
      <w:b w:val="0"/>
      <w:i w:val="0"/>
      <w:sz w:val="22"/>
    </w:rPr>
  </w:style>
  <w:style w:type="character" w:customStyle="1" w:styleId="WW8Num20z6">
    <w:name w:val="WW8Num20z6"/>
    <w:rsid w:val="005A4655"/>
    <w:rPr>
      <w:rFonts w:cs="Times New Roman"/>
    </w:rPr>
  </w:style>
  <w:style w:type="character" w:customStyle="1" w:styleId="WW8Num22z0">
    <w:name w:val="WW8Num22z0"/>
    <w:rsid w:val="005A4655"/>
    <w:rPr>
      <w:rFonts w:cs="Times New Roman"/>
    </w:rPr>
  </w:style>
  <w:style w:type="character" w:customStyle="1" w:styleId="WW8Num23z0">
    <w:name w:val="WW8Num23z0"/>
    <w:rsid w:val="005A4655"/>
    <w:rPr>
      <w:rFonts w:cs="Times New Roman"/>
    </w:rPr>
  </w:style>
  <w:style w:type="character" w:customStyle="1" w:styleId="WW8Num25z0">
    <w:name w:val="WW8Num25z0"/>
    <w:rsid w:val="005A4655"/>
    <w:rPr>
      <w:rFonts w:ascii="Symbol" w:hAnsi="Symbol" w:cs="Symbol"/>
    </w:rPr>
  </w:style>
  <w:style w:type="character" w:customStyle="1" w:styleId="WW8Num25z1">
    <w:name w:val="WW8Num25z1"/>
    <w:rsid w:val="005A4655"/>
    <w:rPr>
      <w:rFonts w:ascii="Courier New" w:hAnsi="Courier New" w:cs="Courier New"/>
    </w:rPr>
  </w:style>
  <w:style w:type="character" w:customStyle="1" w:styleId="WW8Num25z2">
    <w:name w:val="WW8Num25z2"/>
    <w:rsid w:val="005A4655"/>
    <w:rPr>
      <w:rFonts w:ascii="Wingdings" w:hAnsi="Wingdings" w:cs="Wingdings"/>
    </w:rPr>
  </w:style>
  <w:style w:type="character" w:customStyle="1" w:styleId="WW8Num26z0">
    <w:name w:val="WW8Num26z0"/>
    <w:rsid w:val="005A4655"/>
    <w:rPr>
      <w:rFonts w:cs="Tahoma"/>
    </w:rPr>
  </w:style>
  <w:style w:type="character" w:customStyle="1" w:styleId="WW8Num27z0">
    <w:name w:val="WW8Num27z0"/>
    <w:rsid w:val="005A4655"/>
    <w:rPr>
      <w:rFonts w:cs="Times New Roman"/>
    </w:rPr>
  </w:style>
  <w:style w:type="character" w:customStyle="1" w:styleId="WW8Num27z1">
    <w:name w:val="WW8Num27z1"/>
    <w:rsid w:val="005A4655"/>
    <w:rPr>
      <w:rFonts w:cs="Times New Roman"/>
      <w:sz w:val="22"/>
      <w:szCs w:val="22"/>
    </w:rPr>
  </w:style>
  <w:style w:type="character" w:customStyle="1" w:styleId="WW8Num28z0">
    <w:name w:val="WW8Num28z0"/>
    <w:rsid w:val="005A4655"/>
    <w:rPr>
      <w:rFonts w:cs="Times New Roman"/>
    </w:rPr>
  </w:style>
  <w:style w:type="character" w:customStyle="1" w:styleId="WW8Num29z0">
    <w:name w:val="WW8Num29z0"/>
    <w:rsid w:val="005A4655"/>
    <w:rPr>
      <w:rFonts w:cs="Times New Roman"/>
    </w:rPr>
  </w:style>
  <w:style w:type="character" w:customStyle="1" w:styleId="WW8Num33z0">
    <w:name w:val="WW8Num33z0"/>
    <w:rsid w:val="005A4655"/>
    <w:rPr>
      <w:rFonts w:ascii="Symbol" w:hAnsi="Symbol" w:cs="Symbol"/>
    </w:rPr>
  </w:style>
  <w:style w:type="character" w:customStyle="1" w:styleId="WW8Num33z1">
    <w:name w:val="WW8Num33z1"/>
    <w:rsid w:val="005A4655"/>
    <w:rPr>
      <w:rFonts w:ascii="Courier New" w:hAnsi="Courier New" w:cs="Courier New"/>
    </w:rPr>
  </w:style>
  <w:style w:type="character" w:customStyle="1" w:styleId="WW8Num33z2">
    <w:name w:val="WW8Num33z2"/>
    <w:rsid w:val="005A4655"/>
    <w:rPr>
      <w:rFonts w:ascii="Wingdings" w:hAnsi="Wingdings" w:cs="Wingdings"/>
    </w:rPr>
  </w:style>
  <w:style w:type="character" w:customStyle="1" w:styleId="12">
    <w:name w:val="Основной шрифт абзаца1"/>
    <w:rsid w:val="005A4655"/>
  </w:style>
  <w:style w:type="character" w:customStyle="1" w:styleId="21">
    <w:name w:val="Заголовок 2 Знак1"/>
    <w:rsid w:val="005A4655"/>
    <w:rPr>
      <w:rFonts w:eastAsia="Times New Roman" w:cs="Times New Roman"/>
      <w:b/>
      <w:bCs/>
      <w:color w:val="880000"/>
      <w:sz w:val="21"/>
      <w:szCs w:val="21"/>
    </w:rPr>
  </w:style>
  <w:style w:type="character" w:customStyle="1" w:styleId="a6">
    <w:name w:val="Название Знак"/>
    <w:rsid w:val="005A4655"/>
    <w:rPr>
      <w:rFonts w:ascii="Cambria" w:hAnsi="Cambria" w:cs="Times New Roman"/>
      <w:b/>
      <w:bCs/>
      <w:kern w:val="1"/>
      <w:sz w:val="32"/>
      <w:szCs w:val="32"/>
    </w:rPr>
  </w:style>
  <w:style w:type="character" w:styleId="a7">
    <w:name w:val="Strong"/>
    <w:qFormat/>
    <w:rsid w:val="005A4655"/>
    <w:rPr>
      <w:rFonts w:cs="Times New Roman"/>
      <w:b/>
    </w:rPr>
  </w:style>
  <w:style w:type="character" w:customStyle="1" w:styleId="a8">
    <w:name w:val="Подзаголовок Знак"/>
    <w:rsid w:val="005A4655"/>
    <w:rPr>
      <w:rFonts w:ascii="Cambria" w:hAnsi="Cambria" w:cs="Times New Roman"/>
      <w:sz w:val="24"/>
      <w:szCs w:val="24"/>
    </w:rPr>
  </w:style>
  <w:style w:type="character" w:styleId="a9">
    <w:name w:val="Emphasis"/>
    <w:qFormat/>
    <w:rsid w:val="005A4655"/>
    <w:rPr>
      <w:rFonts w:cs="Times New Roman"/>
      <w:i/>
    </w:rPr>
  </w:style>
  <w:style w:type="character" w:customStyle="1" w:styleId="13">
    <w:name w:val="Сильное выделение1"/>
    <w:rsid w:val="005A4655"/>
    <w:rPr>
      <w:rFonts w:cs="Times New Roman"/>
      <w:b/>
      <w:bCs/>
      <w:i/>
      <w:iCs/>
      <w:color w:val="4F81BD"/>
    </w:rPr>
  </w:style>
  <w:style w:type="character" w:customStyle="1" w:styleId="ListParagraphChar">
    <w:name w:val="List Paragraph Char"/>
    <w:rsid w:val="005A4655"/>
    <w:rPr>
      <w:rFonts w:eastAsia="Times New Roman" w:cs="Times New Roman"/>
      <w:sz w:val="24"/>
      <w:szCs w:val="24"/>
    </w:rPr>
  </w:style>
  <w:style w:type="character" w:customStyle="1" w:styleId="14">
    <w:name w:val="Цветной список — акцент 1 Знак"/>
    <w:rsid w:val="005A4655"/>
    <w:rPr>
      <w:rFonts w:eastAsia="Times New Roman"/>
      <w:sz w:val="22"/>
      <w:lang w:val="x-none"/>
    </w:rPr>
  </w:style>
  <w:style w:type="character" w:customStyle="1" w:styleId="FontStyle29">
    <w:name w:val="Font Style29"/>
    <w:rsid w:val="005A4655"/>
    <w:rPr>
      <w:rFonts w:ascii="Times New Roman" w:hAnsi="Times New Roman" w:cs="Times New Roman"/>
      <w:b/>
      <w:sz w:val="22"/>
    </w:rPr>
  </w:style>
  <w:style w:type="character" w:customStyle="1" w:styleId="15">
    <w:name w:val="Знак примечания1"/>
    <w:rsid w:val="005A4655"/>
    <w:rPr>
      <w:rFonts w:cs="Times New Roman"/>
      <w:sz w:val="16"/>
    </w:rPr>
  </w:style>
  <w:style w:type="character" w:customStyle="1" w:styleId="aa">
    <w:name w:val="Текст примечания Знак"/>
    <w:rsid w:val="005A4655"/>
    <w:rPr>
      <w:rFonts w:eastAsia="Times New Roman" w:cs="Times New Roman"/>
    </w:rPr>
  </w:style>
  <w:style w:type="character" w:customStyle="1" w:styleId="ab">
    <w:name w:val="Текст выноски Знак"/>
    <w:rsid w:val="005A4655"/>
    <w:rPr>
      <w:rFonts w:ascii="Tahoma" w:hAnsi="Tahoma" w:cs="Tahoma"/>
      <w:sz w:val="16"/>
      <w:szCs w:val="16"/>
    </w:rPr>
  </w:style>
  <w:style w:type="character" w:customStyle="1" w:styleId="ac">
    <w:name w:val="Верхний колонтитул Знак"/>
    <w:rsid w:val="005A4655"/>
    <w:rPr>
      <w:rFonts w:eastAsia="Times New Roman" w:cs="Times New Roman"/>
    </w:rPr>
  </w:style>
  <w:style w:type="character" w:customStyle="1" w:styleId="ad">
    <w:name w:val="Нижний колонтитул Знак"/>
    <w:rsid w:val="005A4655"/>
    <w:rPr>
      <w:rFonts w:eastAsia="Times New Roman" w:cs="Times New Roman"/>
    </w:rPr>
  </w:style>
  <w:style w:type="character" w:styleId="ae">
    <w:name w:val="Hyperlink"/>
    <w:rsid w:val="005A4655"/>
    <w:rPr>
      <w:rFonts w:cs="Times New Roman"/>
      <w:color w:val="0000FF"/>
      <w:u w:val="single"/>
    </w:rPr>
  </w:style>
  <w:style w:type="character" w:customStyle="1" w:styleId="af">
    <w:name w:val="Тема примечания Знак"/>
    <w:rsid w:val="005A4655"/>
    <w:rPr>
      <w:rFonts w:eastAsia="Times New Roman" w:cs="Times New Roman"/>
      <w:b/>
      <w:bCs/>
    </w:rPr>
  </w:style>
  <w:style w:type="character" w:customStyle="1" w:styleId="af0">
    <w:name w:val="Основной текст с отступом Знак"/>
    <w:rsid w:val="005A4655"/>
    <w:rPr>
      <w:rFonts w:eastAsia="Times New Roman" w:cs="Times New Roman"/>
      <w:sz w:val="24"/>
    </w:rPr>
  </w:style>
  <w:style w:type="character" w:customStyle="1" w:styleId="af1">
    <w:name w:val="Текст сноски Знак"/>
    <w:rsid w:val="005A4655"/>
    <w:rPr>
      <w:rFonts w:eastAsia="Times New Roman" w:cs="Times New Roman"/>
    </w:rPr>
  </w:style>
  <w:style w:type="character" w:customStyle="1" w:styleId="af2">
    <w:name w:val="Символ сноски"/>
    <w:rsid w:val="005A4655"/>
    <w:rPr>
      <w:rFonts w:cs="Times New Roman"/>
      <w:vertAlign w:val="superscript"/>
    </w:rPr>
  </w:style>
  <w:style w:type="character" w:customStyle="1" w:styleId="31">
    <w:name w:val="Основной текст с отступом 3 Знак"/>
    <w:rsid w:val="005A4655"/>
    <w:rPr>
      <w:rFonts w:eastAsia="Times New Roman" w:cs="Times New Roman"/>
      <w:sz w:val="16"/>
      <w:szCs w:val="16"/>
    </w:rPr>
  </w:style>
  <w:style w:type="character" w:customStyle="1" w:styleId="22">
    <w:name w:val="Основной текст с отступом 2 Знак"/>
    <w:rsid w:val="005A4655"/>
    <w:rPr>
      <w:rFonts w:eastAsia="Times New Roman" w:cs="Times New Roman"/>
    </w:rPr>
  </w:style>
  <w:style w:type="character" w:styleId="af3">
    <w:name w:val="page number"/>
    <w:rsid w:val="005A4655"/>
    <w:rPr>
      <w:rFonts w:cs="Times New Roman"/>
    </w:rPr>
  </w:style>
  <w:style w:type="character" w:customStyle="1" w:styleId="23">
    <w:name w:val="Основной текст 2 Знак"/>
    <w:rsid w:val="005A4655"/>
    <w:rPr>
      <w:rFonts w:eastAsia="Times New Roman" w:cs="Times New Roman"/>
      <w:sz w:val="24"/>
      <w:szCs w:val="24"/>
    </w:rPr>
  </w:style>
  <w:style w:type="character" w:customStyle="1" w:styleId="af4">
    <w:name w:val="Основной текст Знак"/>
    <w:rsid w:val="005A4655"/>
    <w:rPr>
      <w:rFonts w:eastAsia="Times New Roman" w:cs="Times New Roman"/>
    </w:rPr>
  </w:style>
  <w:style w:type="character" w:customStyle="1" w:styleId="24">
    <w:name w:val="Знак Знак2"/>
    <w:rsid w:val="005A4655"/>
    <w:rPr>
      <w:rFonts w:ascii="Tahoma" w:hAnsi="Tahoma" w:cs="Tahoma"/>
      <w:spacing w:val="-2"/>
      <w:sz w:val="24"/>
    </w:rPr>
  </w:style>
  <w:style w:type="character" w:customStyle="1" w:styleId="FontStyle14">
    <w:name w:val="Font Style14"/>
    <w:rsid w:val="005A4655"/>
    <w:rPr>
      <w:rFonts w:ascii="Tahoma" w:hAnsi="Tahoma" w:cs="Tahoma"/>
      <w:sz w:val="20"/>
    </w:rPr>
  </w:style>
  <w:style w:type="character" w:customStyle="1" w:styleId="FontStyle13">
    <w:name w:val="Font Style13"/>
    <w:rsid w:val="005A4655"/>
    <w:rPr>
      <w:rFonts w:ascii="Tahoma" w:hAnsi="Tahoma" w:cs="Tahoma"/>
      <w:b/>
      <w:sz w:val="20"/>
    </w:rPr>
  </w:style>
  <w:style w:type="character" w:customStyle="1" w:styleId="32">
    <w:name w:val="Знак Знак3"/>
    <w:rsid w:val="005A4655"/>
    <w:rPr>
      <w:sz w:val="24"/>
      <w:lang w:val="ru-RU"/>
    </w:rPr>
  </w:style>
  <w:style w:type="character" w:customStyle="1" w:styleId="33">
    <w:name w:val="Основной текст 3 Знак"/>
    <w:rsid w:val="005A4655"/>
    <w:rPr>
      <w:rFonts w:eastAsia="Times New Roman" w:cs="Times New Roman"/>
      <w:sz w:val="16"/>
      <w:szCs w:val="16"/>
    </w:rPr>
  </w:style>
  <w:style w:type="character" w:customStyle="1" w:styleId="71">
    <w:name w:val="Знак Знак7"/>
    <w:rsid w:val="005A4655"/>
    <w:rPr>
      <w:rFonts w:ascii="Times New Roman" w:hAnsi="Times New Roman" w:cs="Times New Roman"/>
      <w:sz w:val="24"/>
      <w:lang w:val="x-none"/>
    </w:rPr>
  </w:style>
  <w:style w:type="character" w:customStyle="1" w:styleId="61">
    <w:name w:val="Знак Знак6"/>
    <w:rsid w:val="005A4655"/>
    <w:rPr>
      <w:rFonts w:ascii="Times New Roman" w:hAnsi="Times New Roman" w:cs="Times New Roman"/>
      <w:sz w:val="24"/>
      <w:lang w:val="x-none"/>
    </w:rPr>
  </w:style>
  <w:style w:type="character" w:customStyle="1" w:styleId="af5">
    <w:name w:val="Текст Знак"/>
    <w:rsid w:val="005A4655"/>
    <w:rPr>
      <w:rFonts w:ascii="Courier New" w:hAnsi="Courier New" w:cs="Times New Roman"/>
    </w:rPr>
  </w:style>
  <w:style w:type="character" w:customStyle="1" w:styleId="af6">
    <w:name w:val="ЗАГОЛОВОК ДЛЯ РАЗДЕЛА Знак"/>
    <w:rsid w:val="005A4655"/>
    <w:rPr>
      <w:rFonts w:ascii="Tahoma" w:hAnsi="Tahoma" w:cs="Tahoma"/>
      <w:lang w:val="ru-RU" w:eastAsia="ar-SA" w:bidi="ar-SA"/>
    </w:rPr>
  </w:style>
  <w:style w:type="character" w:customStyle="1" w:styleId="af7">
    <w:name w:val="Основной текст_"/>
    <w:rsid w:val="005A4655"/>
    <w:rPr>
      <w:sz w:val="23"/>
      <w:shd w:val="clear" w:color="auto" w:fill="FFFFFF"/>
    </w:rPr>
  </w:style>
  <w:style w:type="character" w:customStyle="1" w:styleId="230">
    <w:name w:val="Знак Знак23"/>
    <w:rsid w:val="005A4655"/>
    <w:rPr>
      <w:rFonts w:ascii="Tahoma" w:hAnsi="Tahoma" w:cs="Tahoma"/>
      <w:spacing w:val="-2"/>
      <w:sz w:val="24"/>
    </w:rPr>
  </w:style>
  <w:style w:type="character" w:customStyle="1" w:styleId="73">
    <w:name w:val="Знак Знак73"/>
    <w:rsid w:val="005A4655"/>
    <w:rPr>
      <w:rFonts w:ascii="Times New Roman" w:hAnsi="Times New Roman" w:cs="Times New Roman"/>
      <w:sz w:val="24"/>
      <w:lang w:val="x-none"/>
    </w:rPr>
  </w:style>
  <w:style w:type="character" w:customStyle="1" w:styleId="63">
    <w:name w:val="Знак Знак63"/>
    <w:rsid w:val="005A4655"/>
    <w:rPr>
      <w:rFonts w:ascii="Times New Roman" w:hAnsi="Times New Roman" w:cs="Times New Roman"/>
      <w:sz w:val="24"/>
      <w:lang w:val="x-none"/>
    </w:rPr>
  </w:style>
  <w:style w:type="character" w:customStyle="1" w:styleId="apple-style-span">
    <w:name w:val="apple-style-span"/>
    <w:rsid w:val="005A4655"/>
  </w:style>
  <w:style w:type="character" w:customStyle="1" w:styleId="apple-converted-space">
    <w:name w:val="apple-converted-space"/>
    <w:rsid w:val="005A4655"/>
    <w:rPr>
      <w:rFonts w:cs="Times New Roman"/>
    </w:rPr>
  </w:style>
  <w:style w:type="character" w:customStyle="1" w:styleId="220">
    <w:name w:val="Знак Знак22"/>
    <w:rsid w:val="005A4655"/>
    <w:rPr>
      <w:rFonts w:ascii="Tahoma" w:hAnsi="Tahoma" w:cs="Tahoma"/>
      <w:spacing w:val="-2"/>
      <w:sz w:val="24"/>
    </w:rPr>
  </w:style>
  <w:style w:type="character" w:customStyle="1" w:styleId="72">
    <w:name w:val="Знак Знак72"/>
    <w:rsid w:val="005A4655"/>
    <w:rPr>
      <w:rFonts w:ascii="Times New Roman" w:hAnsi="Times New Roman" w:cs="Times New Roman"/>
      <w:sz w:val="24"/>
      <w:lang w:val="x-none"/>
    </w:rPr>
  </w:style>
  <w:style w:type="character" w:customStyle="1" w:styleId="62">
    <w:name w:val="Знак Знак62"/>
    <w:rsid w:val="005A4655"/>
    <w:rPr>
      <w:rFonts w:ascii="Times New Roman" w:hAnsi="Times New Roman" w:cs="Times New Roman"/>
      <w:sz w:val="24"/>
      <w:lang w:val="x-none"/>
    </w:rPr>
  </w:style>
  <w:style w:type="character" w:customStyle="1" w:styleId="210">
    <w:name w:val="Знак Знак21"/>
    <w:rsid w:val="005A4655"/>
    <w:rPr>
      <w:rFonts w:ascii="Tahoma" w:hAnsi="Tahoma" w:cs="Tahoma"/>
      <w:spacing w:val="-2"/>
      <w:sz w:val="24"/>
    </w:rPr>
  </w:style>
  <w:style w:type="character" w:customStyle="1" w:styleId="710">
    <w:name w:val="Знак Знак71"/>
    <w:rsid w:val="005A4655"/>
    <w:rPr>
      <w:rFonts w:ascii="Times New Roman" w:hAnsi="Times New Roman" w:cs="Times New Roman"/>
      <w:sz w:val="24"/>
      <w:lang w:val="x-none"/>
    </w:rPr>
  </w:style>
  <w:style w:type="character" w:customStyle="1" w:styleId="610">
    <w:name w:val="Знак Знак61"/>
    <w:rsid w:val="005A4655"/>
    <w:rPr>
      <w:rFonts w:ascii="Times New Roman" w:hAnsi="Times New Roman" w:cs="Times New Roman"/>
      <w:sz w:val="24"/>
      <w:lang w:val="x-none"/>
    </w:rPr>
  </w:style>
  <w:style w:type="character" w:customStyle="1" w:styleId="2Exact">
    <w:name w:val="Заголовок №2 Exact"/>
    <w:rsid w:val="005A4655"/>
    <w:rPr>
      <w:rFonts w:ascii="Times New Roman" w:eastAsia="Times New Roman" w:hAnsi="Times New Roman" w:cs="Times New Roman"/>
      <w:b/>
      <w:bCs/>
      <w:i w:val="0"/>
      <w:iCs w:val="0"/>
      <w:caps w:val="0"/>
      <w:smallCaps w:val="0"/>
      <w:strike w:val="0"/>
      <w:dstrike w:val="0"/>
      <w:sz w:val="20"/>
      <w:szCs w:val="20"/>
      <w:u w:val="none"/>
    </w:rPr>
  </w:style>
  <w:style w:type="character" w:customStyle="1" w:styleId="25">
    <w:name w:val="Заголовок №2_"/>
    <w:rsid w:val="005A4655"/>
    <w:rPr>
      <w:rFonts w:eastAsia="Times New Roman"/>
      <w:b/>
      <w:bCs/>
      <w:shd w:val="clear" w:color="auto" w:fill="FFFFFF"/>
    </w:rPr>
  </w:style>
  <w:style w:type="character" w:customStyle="1" w:styleId="4Exact">
    <w:name w:val="Основной текст (4) Exact"/>
    <w:rsid w:val="005A4655"/>
    <w:rPr>
      <w:rFonts w:eastAsia="Times New Roman"/>
      <w:i/>
      <w:iCs/>
      <w:shd w:val="clear" w:color="auto" w:fill="FFFFFF"/>
    </w:rPr>
  </w:style>
  <w:style w:type="character" w:customStyle="1" w:styleId="26">
    <w:name w:val="Основной текст (2)_"/>
    <w:rsid w:val="005A4655"/>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27">
    <w:name w:val="Основной текст (2) + Полужирный"/>
    <w:rsid w:val="005A4655"/>
    <w:rPr>
      <w:rFonts w:ascii="Times New Roman" w:eastAsia="Times New Roman" w:hAnsi="Times New Roman" w:cs="Times New Roman"/>
      <w:b/>
      <w:bCs/>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28">
    <w:name w:val="Основной текст (2)"/>
    <w:rsid w:val="005A4655"/>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34">
    <w:name w:val="Основной текст (3)_"/>
    <w:rsid w:val="005A4655"/>
    <w:rPr>
      <w:rFonts w:eastAsia="Times New Roman"/>
      <w:b/>
      <w:bCs/>
      <w:shd w:val="clear" w:color="auto" w:fill="FFFFFF"/>
    </w:rPr>
  </w:style>
  <w:style w:type="character" w:customStyle="1" w:styleId="2Exact0">
    <w:name w:val="Основной текст (2) Exact"/>
    <w:rsid w:val="005A4655"/>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af8">
    <w:name w:val="Маркеры списка"/>
    <w:rsid w:val="005A4655"/>
    <w:rPr>
      <w:rFonts w:ascii="OpenSymbol" w:eastAsia="OpenSymbol" w:hAnsi="OpenSymbol" w:cs="OpenSymbol"/>
    </w:rPr>
  </w:style>
  <w:style w:type="paragraph" w:customStyle="1" w:styleId="16">
    <w:name w:val="Заголовок1"/>
    <w:basedOn w:val="a1"/>
    <w:next w:val="a2"/>
    <w:rsid w:val="005A4655"/>
    <w:pPr>
      <w:keepNext/>
      <w:widowControl w:val="0"/>
      <w:suppressAutoHyphens/>
      <w:autoSpaceDE w:val="0"/>
      <w:spacing w:before="240" w:after="120" w:line="240" w:lineRule="auto"/>
    </w:pPr>
    <w:rPr>
      <w:rFonts w:ascii="Arial" w:eastAsia="Microsoft YaHei" w:hAnsi="Arial" w:cs="Mangal"/>
      <w:sz w:val="28"/>
      <w:szCs w:val="28"/>
      <w:lang w:eastAsia="ar-SA"/>
    </w:rPr>
  </w:style>
  <w:style w:type="paragraph" w:styleId="a2">
    <w:name w:val="Body Text"/>
    <w:basedOn w:val="a1"/>
    <w:link w:val="17"/>
    <w:rsid w:val="005A4655"/>
    <w:pPr>
      <w:widowControl w:val="0"/>
      <w:suppressAutoHyphens/>
      <w:autoSpaceDE w:val="0"/>
      <w:spacing w:after="120" w:line="240" w:lineRule="auto"/>
    </w:pPr>
    <w:rPr>
      <w:rFonts w:ascii="Times New Roman" w:eastAsia="Calibri" w:hAnsi="Times New Roman" w:cs="Times New Roman"/>
      <w:sz w:val="20"/>
      <w:szCs w:val="20"/>
      <w:lang w:eastAsia="ar-SA"/>
    </w:rPr>
  </w:style>
  <w:style w:type="character" w:customStyle="1" w:styleId="17">
    <w:name w:val="Основной текст Знак1"/>
    <w:basedOn w:val="a3"/>
    <w:link w:val="a2"/>
    <w:rsid w:val="005A4655"/>
    <w:rPr>
      <w:rFonts w:ascii="Times New Roman" w:eastAsia="Calibri" w:hAnsi="Times New Roman" w:cs="Times New Roman"/>
      <w:sz w:val="20"/>
      <w:szCs w:val="20"/>
      <w:lang w:eastAsia="ar-SA"/>
    </w:rPr>
  </w:style>
  <w:style w:type="paragraph" w:styleId="af9">
    <w:name w:val="List"/>
    <w:basedOn w:val="a1"/>
    <w:rsid w:val="005A4655"/>
    <w:pPr>
      <w:suppressAutoHyphens/>
      <w:spacing w:after="0" w:line="240" w:lineRule="auto"/>
      <w:ind w:left="283" w:hanging="283"/>
    </w:pPr>
    <w:rPr>
      <w:rFonts w:ascii="Times New Roman" w:eastAsia="Calibri" w:hAnsi="Times New Roman" w:cs="Times New Roman"/>
      <w:sz w:val="20"/>
      <w:szCs w:val="20"/>
      <w:lang w:eastAsia="ar-SA"/>
    </w:rPr>
  </w:style>
  <w:style w:type="paragraph" w:customStyle="1" w:styleId="18">
    <w:name w:val="Название1"/>
    <w:basedOn w:val="a1"/>
    <w:rsid w:val="005A4655"/>
    <w:pPr>
      <w:widowControl w:val="0"/>
      <w:suppressLineNumbers/>
      <w:suppressAutoHyphens/>
      <w:autoSpaceDE w:val="0"/>
      <w:spacing w:before="120" w:after="120" w:line="240" w:lineRule="auto"/>
    </w:pPr>
    <w:rPr>
      <w:rFonts w:ascii="Times New Roman" w:eastAsia="Calibri" w:hAnsi="Times New Roman" w:cs="Mangal"/>
      <w:i/>
      <w:iCs/>
      <w:sz w:val="24"/>
      <w:szCs w:val="24"/>
      <w:lang w:eastAsia="ar-SA"/>
    </w:rPr>
  </w:style>
  <w:style w:type="paragraph" w:customStyle="1" w:styleId="19">
    <w:name w:val="Указатель1"/>
    <w:basedOn w:val="a1"/>
    <w:rsid w:val="005A4655"/>
    <w:pPr>
      <w:widowControl w:val="0"/>
      <w:suppressLineNumbers/>
      <w:suppressAutoHyphens/>
      <w:autoSpaceDE w:val="0"/>
      <w:spacing w:after="0" w:line="240" w:lineRule="auto"/>
    </w:pPr>
    <w:rPr>
      <w:rFonts w:ascii="Times New Roman" w:eastAsia="Calibri" w:hAnsi="Times New Roman" w:cs="Mangal"/>
      <w:sz w:val="20"/>
      <w:szCs w:val="20"/>
      <w:lang w:eastAsia="ar-SA"/>
    </w:rPr>
  </w:style>
  <w:style w:type="paragraph" w:styleId="afa">
    <w:name w:val="Title"/>
    <w:basedOn w:val="a1"/>
    <w:next w:val="afb"/>
    <w:link w:val="afc"/>
    <w:qFormat/>
    <w:rsid w:val="005A4655"/>
    <w:pPr>
      <w:widowControl w:val="0"/>
      <w:suppressAutoHyphens/>
      <w:autoSpaceDE w:val="0"/>
      <w:spacing w:before="240" w:after="60" w:line="240" w:lineRule="auto"/>
      <w:jc w:val="center"/>
    </w:pPr>
    <w:rPr>
      <w:rFonts w:ascii="Cambria" w:eastAsia="Calibri" w:hAnsi="Cambria" w:cs="Cambria"/>
      <w:b/>
      <w:bCs/>
      <w:kern w:val="1"/>
      <w:sz w:val="32"/>
      <w:szCs w:val="32"/>
      <w:lang w:eastAsia="ar-SA"/>
    </w:rPr>
  </w:style>
  <w:style w:type="character" w:customStyle="1" w:styleId="afc">
    <w:name w:val="Заголовок Знак"/>
    <w:basedOn w:val="a3"/>
    <w:link w:val="afa"/>
    <w:rsid w:val="005A4655"/>
    <w:rPr>
      <w:rFonts w:ascii="Cambria" w:eastAsia="Calibri" w:hAnsi="Cambria" w:cs="Cambria"/>
      <w:b/>
      <w:bCs/>
      <w:kern w:val="1"/>
      <w:sz w:val="32"/>
      <w:szCs w:val="32"/>
      <w:lang w:eastAsia="ar-SA"/>
    </w:rPr>
  </w:style>
  <w:style w:type="paragraph" w:styleId="afb">
    <w:name w:val="Subtitle"/>
    <w:basedOn w:val="a1"/>
    <w:next w:val="a2"/>
    <w:link w:val="1a"/>
    <w:qFormat/>
    <w:rsid w:val="005A4655"/>
    <w:pPr>
      <w:widowControl w:val="0"/>
      <w:suppressAutoHyphens/>
      <w:autoSpaceDE w:val="0"/>
      <w:spacing w:after="60" w:line="240" w:lineRule="auto"/>
      <w:jc w:val="center"/>
    </w:pPr>
    <w:rPr>
      <w:rFonts w:ascii="Cambria" w:eastAsia="Calibri" w:hAnsi="Cambria" w:cs="Cambria"/>
      <w:sz w:val="24"/>
      <w:szCs w:val="24"/>
      <w:lang w:eastAsia="ar-SA"/>
    </w:rPr>
  </w:style>
  <w:style w:type="character" w:customStyle="1" w:styleId="1a">
    <w:name w:val="Подзаголовок Знак1"/>
    <w:basedOn w:val="a3"/>
    <w:link w:val="afb"/>
    <w:rsid w:val="005A4655"/>
    <w:rPr>
      <w:rFonts w:ascii="Cambria" w:eastAsia="Calibri" w:hAnsi="Cambria" w:cs="Cambria"/>
      <w:sz w:val="24"/>
      <w:szCs w:val="24"/>
      <w:lang w:eastAsia="ar-SA"/>
    </w:rPr>
  </w:style>
  <w:style w:type="paragraph" w:customStyle="1" w:styleId="1b">
    <w:name w:val="Название объекта1"/>
    <w:basedOn w:val="a1"/>
    <w:next w:val="a1"/>
    <w:rsid w:val="005A4655"/>
    <w:pPr>
      <w:widowControl w:val="0"/>
      <w:suppressAutoHyphens/>
      <w:autoSpaceDE w:val="0"/>
      <w:spacing w:after="0" w:line="240" w:lineRule="auto"/>
    </w:pPr>
    <w:rPr>
      <w:rFonts w:ascii="Times New Roman" w:eastAsia="Calibri" w:hAnsi="Times New Roman" w:cs="Times New Roman"/>
      <w:b/>
      <w:bCs/>
      <w:sz w:val="20"/>
      <w:szCs w:val="20"/>
      <w:lang w:eastAsia="ar-SA"/>
    </w:rPr>
  </w:style>
  <w:style w:type="paragraph" w:customStyle="1" w:styleId="1c">
    <w:name w:val="Абзац списка1"/>
    <w:basedOn w:val="a1"/>
    <w:rsid w:val="005A4655"/>
    <w:pPr>
      <w:widowControl w:val="0"/>
      <w:suppressAutoHyphens/>
      <w:autoSpaceDE w:val="0"/>
      <w:spacing w:after="0" w:line="240" w:lineRule="auto"/>
      <w:ind w:left="708"/>
    </w:pPr>
    <w:rPr>
      <w:rFonts w:ascii="Times New Roman" w:eastAsia="Calibri" w:hAnsi="Times New Roman" w:cs="Times New Roman"/>
      <w:sz w:val="24"/>
      <w:szCs w:val="24"/>
      <w:lang w:eastAsia="ar-SA"/>
    </w:rPr>
  </w:style>
  <w:style w:type="paragraph" w:customStyle="1" w:styleId="1">
    <w:name w:val="Стиль1"/>
    <w:basedOn w:val="7"/>
    <w:rsid w:val="005A4655"/>
    <w:pPr>
      <w:numPr>
        <w:ilvl w:val="6"/>
        <w:numId w:val="1"/>
      </w:numPr>
      <w:spacing w:after="240"/>
      <w:jc w:val="both"/>
    </w:pPr>
    <w:rPr>
      <w:rFonts w:ascii="Times New Roman" w:eastAsia="Times New Roman" w:hAnsi="Times New Roman" w:cs="Courier New"/>
      <w:b/>
      <w:i/>
      <w:iCs/>
      <w:sz w:val="22"/>
      <w:szCs w:val="22"/>
    </w:rPr>
  </w:style>
  <w:style w:type="paragraph" w:styleId="1d">
    <w:name w:val="toc 1"/>
    <w:basedOn w:val="a1"/>
    <w:next w:val="a1"/>
    <w:rsid w:val="005A4655"/>
    <w:pPr>
      <w:widowControl w:val="0"/>
      <w:suppressAutoHyphens/>
      <w:autoSpaceDE w:val="0"/>
      <w:spacing w:after="100" w:line="276" w:lineRule="auto"/>
    </w:pPr>
    <w:rPr>
      <w:rFonts w:ascii="Times New Roman" w:eastAsia="Calibri" w:hAnsi="Times New Roman" w:cs="Times New Roman"/>
      <w:sz w:val="20"/>
      <w:szCs w:val="20"/>
      <w:lang w:eastAsia="ar-SA"/>
    </w:rPr>
  </w:style>
  <w:style w:type="paragraph" w:styleId="29">
    <w:name w:val="toc 2"/>
    <w:basedOn w:val="a1"/>
    <w:next w:val="a1"/>
    <w:rsid w:val="005A4655"/>
    <w:pPr>
      <w:widowControl w:val="0"/>
      <w:suppressAutoHyphens/>
      <w:autoSpaceDE w:val="0"/>
      <w:spacing w:after="0" w:line="240" w:lineRule="auto"/>
      <w:ind w:left="240"/>
    </w:pPr>
    <w:rPr>
      <w:rFonts w:ascii="Times New Roman" w:eastAsia="Calibri" w:hAnsi="Times New Roman" w:cs="Times New Roman"/>
      <w:sz w:val="24"/>
      <w:szCs w:val="24"/>
      <w:lang w:eastAsia="ar-SA"/>
    </w:rPr>
  </w:style>
  <w:style w:type="paragraph" w:styleId="35">
    <w:name w:val="toc 3"/>
    <w:basedOn w:val="a1"/>
    <w:next w:val="a1"/>
    <w:rsid w:val="005A4655"/>
    <w:pPr>
      <w:widowControl w:val="0"/>
      <w:suppressAutoHyphens/>
      <w:autoSpaceDE w:val="0"/>
      <w:spacing w:after="100" w:line="276" w:lineRule="auto"/>
      <w:ind w:left="440"/>
    </w:pPr>
    <w:rPr>
      <w:rFonts w:ascii="Times New Roman" w:eastAsia="Calibri" w:hAnsi="Times New Roman" w:cs="Times New Roman"/>
      <w:sz w:val="20"/>
      <w:szCs w:val="20"/>
      <w:lang w:eastAsia="ar-SA"/>
    </w:rPr>
  </w:style>
  <w:style w:type="paragraph" w:customStyle="1" w:styleId="1e">
    <w:name w:val="Заголовок оглавления1"/>
    <w:basedOn w:val="10"/>
    <w:next w:val="a1"/>
    <w:rsid w:val="005A4655"/>
    <w:pPr>
      <w:keepLines/>
      <w:spacing w:before="480" w:after="0" w:line="276" w:lineRule="auto"/>
    </w:pPr>
    <w:rPr>
      <w:color w:val="365F91"/>
      <w:sz w:val="28"/>
      <w:szCs w:val="28"/>
    </w:rPr>
  </w:style>
  <w:style w:type="paragraph" w:customStyle="1" w:styleId="110">
    <w:name w:val="Цветной список — акцент 11"/>
    <w:basedOn w:val="a1"/>
    <w:rsid w:val="005A4655"/>
    <w:pPr>
      <w:widowControl w:val="0"/>
      <w:suppressAutoHyphens/>
      <w:autoSpaceDE w:val="0"/>
      <w:spacing w:after="120" w:line="240" w:lineRule="auto"/>
      <w:ind w:left="567"/>
      <w:jc w:val="both"/>
    </w:pPr>
    <w:rPr>
      <w:rFonts w:ascii="Times New Roman" w:eastAsia="Calibri" w:hAnsi="Times New Roman" w:cs="Times New Roman"/>
      <w:szCs w:val="20"/>
      <w:lang w:eastAsia="ar-SA"/>
    </w:rPr>
  </w:style>
  <w:style w:type="paragraph" w:styleId="afd">
    <w:name w:val="Normal (Web)"/>
    <w:basedOn w:val="a1"/>
    <w:rsid w:val="005A4655"/>
    <w:pPr>
      <w:suppressAutoHyphens/>
      <w:spacing w:before="100" w:after="100" w:line="240" w:lineRule="auto"/>
    </w:pPr>
    <w:rPr>
      <w:rFonts w:ascii="Times New Roman" w:eastAsia="Calibri" w:hAnsi="Times New Roman" w:cs="Times New Roman"/>
      <w:color w:val="000000"/>
      <w:sz w:val="24"/>
      <w:szCs w:val="24"/>
      <w:lang w:eastAsia="ar-SA"/>
    </w:rPr>
  </w:style>
  <w:style w:type="paragraph" w:customStyle="1" w:styleId="Style16">
    <w:name w:val="Style16"/>
    <w:basedOn w:val="a1"/>
    <w:rsid w:val="005A4655"/>
    <w:pPr>
      <w:widowControl w:val="0"/>
      <w:suppressAutoHyphens/>
      <w:autoSpaceDE w:val="0"/>
      <w:spacing w:after="0" w:line="240" w:lineRule="auto"/>
    </w:pPr>
    <w:rPr>
      <w:rFonts w:ascii="Microsoft Sans Serif" w:eastAsia="Calibri" w:hAnsi="Microsoft Sans Serif" w:cs="Microsoft Sans Serif"/>
      <w:sz w:val="24"/>
      <w:szCs w:val="24"/>
      <w:lang w:eastAsia="ar-SA"/>
    </w:rPr>
  </w:style>
  <w:style w:type="paragraph" w:customStyle="1" w:styleId="1f">
    <w:name w:val="Текст примечания1"/>
    <w:basedOn w:val="a1"/>
    <w:rsid w:val="005A4655"/>
    <w:pPr>
      <w:suppressAutoHyphens/>
      <w:spacing w:after="0" w:line="240" w:lineRule="auto"/>
    </w:pPr>
    <w:rPr>
      <w:rFonts w:ascii="Times New Roman" w:eastAsia="Calibri" w:hAnsi="Times New Roman" w:cs="Times New Roman"/>
      <w:sz w:val="20"/>
      <w:szCs w:val="20"/>
      <w:lang w:eastAsia="ar-SA"/>
    </w:rPr>
  </w:style>
  <w:style w:type="paragraph" w:styleId="afe">
    <w:name w:val="Balloon Text"/>
    <w:basedOn w:val="a1"/>
    <w:link w:val="1f0"/>
    <w:rsid w:val="005A4655"/>
    <w:pPr>
      <w:widowControl w:val="0"/>
      <w:suppressAutoHyphens/>
      <w:autoSpaceDE w:val="0"/>
      <w:spacing w:after="0" w:line="240" w:lineRule="auto"/>
    </w:pPr>
    <w:rPr>
      <w:rFonts w:ascii="Tahoma" w:eastAsia="Calibri" w:hAnsi="Tahoma" w:cs="Tahoma"/>
      <w:sz w:val="16"/>
      <w:szCs w:val="16"/>
      <w:lang w:eastAsia="ar-SA"/>
    </w:rPr>
  </w:style>
  <w:style w:type="character" w:customStyle="1" w:styleId="1f0">
    <w:name w:val="Текст выноски Знак1"/>
    <w:basedOn w:val="a3"/>
    <w:link w:val="afe"/>
    <w:rsid w:val="005A4655"/>
    <w:rPr>
      <w:rFonts w:ascii="Tahoma" w:eastAsia="Calibri" w:hAnsi="Tahoma" w:cs="Tahoma"/>
      <w:sz w:val="16"/>
      <w:szCs w:val="16"/>
      <w:lang w:eastAsia="ar-SA"/>
    </w:rPr>
  </w:style>
  <w:style w:type="paragraph" w:customStyle="1" w:styleId="1f1">
    <w:name w:val="Рецензия1"/>
    <w:rsid w:val="005A4655"/>
    <w:pPr>
      <w:suppressAutoHyphens/>
      <w:spacing w:after="0" w:line="240" w:lineRule="auto"/>
    </w:pPr>
    <w:rPr>
      <w:rFonts w:ascii="Times New Roman" w:eastAsia="Calibri" w:hAnsi="Times New Roman" w:cs="Times New Roman"/>
      <w:sz w:val="20"/>
      <w:szCs w:val="20"/>
      <w:lang w:eastAsia="ar-SA"/>
    </w:rPr>
  </w:style>
  <w:style w:type="paragraph" w:styleId="aff">
    <w:name w:val="header"/>
    <w:basedOn w:val="a1"/>
    <w:link w:val="1f2"/>
    <w:rsid w:val="005A4655"/>
    <w:pPr>
      <w:widowControl w:val="0"/>
      <w:tabs>
        <w:tab w:val="center" w:pos="4677"/>
        <w:tab w:val="right" w:pos="9355"/>
      </w:tabs>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2">
    <w:name w:val="Верхний колонтитул Знак1"/>
    <w:basedOn w:val="a3"/>
    <w:link w:val="aff"/>
    <w:rsid w:val="005A4655"/>
    <w:rPr>
      <w:rFonts w:ascii="Times New Roman" w:eastAsia="Calibri" w:hAnsi="Times New Roman" w:cs="Times New Roman"/>
      <w:sz w:val="20"/>
      <w:szCs w:val="20"/>
      <w:lang w:eastAsia="ar-SA"/>
    </w:rPr>
  </w:style>
  <w:style w:type="paragraph" w:styleId="aff0">
    <w:name w:val="footer"/>
    <w:basedOn w:val="a1"/>
    <w:link w:val="1f3"/>
    <w:rsid w:val="005A4655"/>
    <w:pPr>
      <w:widowControl w:val="0"/>
      <w:tabs>
        <w:tab w:val="center" w:pos="4677"/>
        <w:tab w:val="right" w:pos="9355"/>
      </w:tabs>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3">
    <w:name w:val="Нижний колонтитул Знак1"/>
    <w:basedOn w:val="a3"/>
    <w:link w:val="aff0"/>
    <w:rsid w:val="005A4655"/>
    <w:rPr>
      <w:rFonts w:ascii="Times New Roman" w:eastAsia="Calibri" w:hAnsi="Times New Roman" w:cs="Times New Roman"/>
      <w:sz w:val="20"/>
      <w:szCs w:val="20"/>
      <w:lang w:eastAsia="ar-SA"/>
    </w:rPr>
  </w:style>
  <w:style w:type="paragraph" w:customStyle="1" w:styleId="ConsPlusNormal">
    <w:name w:val="ConsPlusNormal"/>
    <w:rsid w:val="005A4655"/>
    <w:pPr>
      <w:suppressAutoHyphens/>
      <w:autoSpaceDE w:val="0"/>
      <w:spacing w:after="0" w:line="240" w:lineRule="auto"/>
    </w:pPr>
    <w:rPr>
      <w:rFonts w:ascii="Tahoma" w:eastAsia="Times New Roman" w:hAnsi="Tahoma" w:cs="Tahoma"/>
      <w:lang w:eastAsia="ar-SA"/>
    </w:rPr>
  </w:style>
  <w:style w:type="paragraph" w:styleId="aff1">
    <w:name w:val="annotation text"/>
    <w:basedOn w:val="a1"/>
    <w:link w:val="1f4"/>
    <w:unhideWhenUsed/>
    <w:rsid w:val="005A4655"/>
    <w:pPr>
      <w:widowControl w:val="0"/>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4">
    <w:name w:val="Текст примечания Знак1"/>
    <w:basedOn w:val="a3"/>
    <w:link w:val="aff1"/>
    <w:semiHidden/>
    <w:rsid w:val="005A4655"/>
    <w:rPr>
      <w:rFonts w:ascii="Times New Roman" w:eastAsia="Calibri" w:hAnsi="Times New Roman" w:cs="Times New Roman"/>
      <w:sz w:val="20"/>
      <w:szCs w:val="20"/>
      <w:lang w:eastAsia="ar-SA"/>
    </w:rPr>
  </w:style>
  <w:style w:type="paragraph" w:styleId="aff2">
    <w:name w:val="annotation subject"/>
    <w:basedOn w:val="1f"/>
    <w:next w:val="1f"/>
    <w:link w:val="1f5"/>
    <w:rsid w:val="005A4655"/>
    <w:pPr>
      <w:widowControl w:val="0"/>
      <w:autoSpaceDE w:val="0"/>
    </w:pPr>
    <w:rPr>
      <w:b/>
      <w:bCs/>
    </w:rPr>
  </w:style>
  <w:style w:type="character" w:customStyle="1" w:styleId="1f5">
    <w:name w:val="Тема примечания Знак1"/>
    <w:basedOn w:val="1f4"/>
    <w:link w:val="aff2"/>
    <w:rsid w:val="005A4655"/>
    <w:rPr>
      <w:rFonts w:ascii="Times New Roman" w:eastAsia="Calibri" w:hAnsi="Times New Roman" w:cs="Times New Roman"/>
      <w:b/>
      <w:bCs/>
      <w:sz w:val="20"/>
      <w:szCs w:val="20"/>
      <w:lang w:eastAsia="ar-SA"/>
    </w:rPr>
  </w:style>
  <w:style w:type="paragraph" w:styleId="aff3">
    <w:name w:val="Body Text Indent"/>
    <w:basedOn w:val="a1"/>
    <w:link w:val="1f6"/>
    <w:rsid w:val="005A4655"/>
    <w:pPr>
      <w:suppressAutoHyphens/>
      <w:spacing w:after="0" w:line="240" w:lineRule="auto"/>
      <w:ind w:left="4820"/>
    </w:pPr>
    <w:rPr>
      <w:rFonts w:ascii="Times New Roman" w:eastAsia="Calibri" w:hAnsi="Times New Roman" w:cs="Times New Roman"/>
      <w:sz w:val="24"/>
      <w:szCs w:val="20"/>
      <w:lang w:eastAsia="ar-SA"/>
    </w:rPr>
  </w:style>
  <w:style w:type="character" w:customStyle="1" w:styleId="1f6">
    <w:name w:val="Основной текст с отступом Знак1"/>
    <w:basedOn w:val="a3"/>
    <w:link w:val="aff3"/>
    <w:rsid w:val="005A4655"/>
    <w:rPr>
      <w:rFonts w:ascii="Times New Roman" w:eastAsia="Calibri" w:hAnsi="Times New Roman" w:cs="Times New Roman"/>
      <w:sz w:val="24"/>
      <w:szCs w:val="20"/>
      <w:lang w:eastAsia="ar-SA"/>
    </w:rPr>
  </w:style>
  <w:style w:type="paragraph" w:styleId="aff4">
    <w:name w:val="footnote text"/>
    <w:basedOn w:val="a1"/>
    <w:link w:val="1f7"/>
    <w:rsid w:val="005A4655"/>
    <w:pPr>
      <w:widowControl w:val="0"/>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7">
    <w:name w:val="Текст сноски Знак1"/>
    <w:basedOn w:val="a3"/>
    <w:link w:val="aff4"/>
    <w:rsid w:val="005A4655"/>
    <w:rPr>
      <w:rFonts w:ascii="Times New Roman" w:eastAsia="Calibri" w:hAnsi="Times New Roman" w:cs="Times New Roman"/>
      <w:sz w:val="20"/>
      <w:szCs w:val="20"/>
      <w:lang w:eastAsia="ar-SA"/>
    </w:rPr>
  </w:style>
  <w:style w:type="paragraph" w:customStyle="1" w:styleId="310">
    <w:name w:val="Основной текст с отступом 31"/>
    <w:basedOn w:val="a1"/>
    <w:rsid w:val="005A4655"/>
    <w:pPr>
      <w:widowControl w:val="0"/>
      <w:suppressAutoHyphens/>
      <w:autoSpaceDE w:val="0"/>
      <w:spacing w:after="120" w:line="240" w:lineRule="auto"/>
      <w:ind w:left="283"/>
    </w:pPr>
    <w:rPr>
      <w:rFonts w:ascii="Times New Roman" w:eastAsia="Calibri" w:hAnsi="Times New Roman" w:cs="Times New Roman"/>
      <w:sz w:val="16"/>
      <w:szCs w:val="16"/>
      <w:lang w:eastAsia="ar-SA"/>
    </w:rPr>
  </w:style>
  <w:style w:type="paragraph" w:customStyle="1" w:styleId="211">
    <w:name w:val="Основной текст с отступом 21"/>
    <w:basedOn w:val="a1"/>
    <w:rsid w:val="005A4655"/>
    <w:pPr>
      <w:widowControl w:val="0"/>
      <w:suppressAutoHyphens/>
      <w:autoSpaceDE w:val="0"/>
      <w:spacing w:after="120" w:line="480" w:lineRule="auto"/>
      <w:ind w:left="283"/>
    </w:pPr>
    <w:rPr>
      <w:rFonts w:ascii="Times New Roman" w:eastAsia="Calibri" w:hAnsi="Times New Roman" w:cs="Times New Roman"/>
      <w:sz w:val="20"/>
      <w:szCs w:val="20"/>
      <w:lang w:eastAsia="ar-SA"/>
    </w:rPr>
  </w:style>
  <w:style w:type="paragraph" w:customStyle="1" w:styleId="a0">
    <w:name w:val="Нумерованный )"/>
    <w:basedOn w:val="a1"/>
    <w:rsid w:val="005A4655"/>
    <w:pPr>
      <w:numPr>
        <w:numId w:val="3"/>
      </w:numPr>
      <w:suppressAutoHyphens/>
      <w:spacing w:after="0" w:line="240" w:lineRule="auto"/>
      <w:jc w:val="both"/>
    </w:pPr>
    <w:rPr>
      <w:rFonts w:ascii="Arial" w:eastAsia="Calibri" w:hAnsi="Arial" w:cs="Arial"/>
      <w:sz w:val="24"/>
      <w:szCs w:val="28"/>
      <w:lang w:eastAsia="ar-SA"/>
    </w:rPr>
  </w:style>
  <w:style w:type="paragraph" w:customStyle="1" w:styleId="ConsTitle">
    <w:name w:val="ConsTitle"/>
    <w:rsid w:val="005A4655"/>
    <w:pPr>
      <w:suppressAutoHyphens/>
      <w:autoSpaceDE w:val="0"/>
      <w:spacing w:after="0" w:line="240" w:lineRule="auto"/>
      <w:ind w:right="19772"/>
    </w:pPr>
    <w:rPr>
      <w:rFonts w:ascii="Arial" w:eastAsia="Calibri" w:hAnsi="Arial" w:cs="Arial"/>
      <w:b/>
      <w:bCs/>
      <w:sz w:val="20"/>
      <w:szCs w:val="20"/>
      <w:lang w:eastAsia="ar-SA"/>
    </w:rPr>
  </w:style>
  <w:style w:type="paragraph" w:customStyle="1" w:styleId="aff5">
    <w:name w:val="Знак Знак"/>
    <w:basedOn w:val="a1"/>
    <w:rsid w:val="005A4655"/>
    <w:pPr>
      <w:tabs>
        <w:tab w:val="left" w:pos="1069"/>
      </w:tabs>
      <w:suppressAutoHyphens/>
      <w:spacing w:line="240" w:lineRule="exact"/>
      <w:ind w:left="1069" w:hanging="360"/>
      <w:jc w:val="both"/>
    </w:pPr>
    <w:rPr>
      <w:rFonts w:ascii="Verdana" w:eastAsia="Calibri" w:hAnsi="Verdana" w:cs="Verdana"/>
      <w:sz w:val="20"/>
      <w:szCs w:val="20"/>
      <w:lang w:val="en-US" w:eastAsia="ar-SA"/>
    </w:rPr>
  </w:style>
  <w:style w:type="paragraph" w:customStyle="1" w:styleId="aff6">
    <w:name w:val="Знак Знак Знак Знак"/>
    <w:basedOn w:val="a1"/>
    <w:rsid w:val="005A4655"/>
    <w:pPr>
      <w:suppressAutoHyphens/>
      <w:spacing w:line="240" w:lineRule="exact"/>
    </w:pPr>
    <w:rPr>
      <w:rFonts w:ascii="Verdana" w:eastAsia="Calibri" w:hAnsi="Verdana" w:cs="Verdana"/>
      <w:sz w:val="20"/>
      <w:szCs w:val="20"/>
      <w:lang w:val="en-US" w:eastAsia="ar-SA"/>
    </w:rPr>
  </w:style>
  <w:style w:type="paragraph" w:customStyle="1" w:styleId="212">
    <w:name w:val="Основной текст 21"/>
    <w:basedOn w:val="a1"/>
    <w:rsid w:val="005A4655"/>
    <w:pPr>
      <w:suppressAutoHyphens/>
      <w:spacing w:after="120" w:line="480" w:lineRule="auto"/>
    </w:pPr>
    <w:rPr>
      <w:rFonts w:ascii="Times New Roman" w:eastAsia="Calibri" w:hAnsi="Times New Roman" w:cs="Times New Roman"/>
      <w:sz w:val="24"/>
      <w:szCs w:val="24"/>
      <w:lang w:eastAsia="ar-SA"/>
    </w:rPr>
  </w:style>
  <w:style w:type="paragraph" w:customStyle="1" w:styleId="ConsNormal">
    <w:name w:val="ConsNormal"/>
    <w:rsid w:val="005A4655"/>
    <w:pPr>
      <w:suppressAutoHyphens/>
      <w:autoSpaceDE w:val="0"/>
      <w:spacing w:after="0" w:line="240" w:lineRule="auto"/>
      <w:ind w:right="19772" w:firstLine="720"/>
    </w:pPr>
    <w:rPr>
      <w:rFonts w:ascii="Arial" w:eastAsia="Calibri" w:hAnsi="Arial" w:cs="Arial"/>
      <w:sz w:val="20"/>
      <w:szCs w:val="20"/>
      <w:lang w:eastAsia="ar-SA"/>
    </w:rPr>
  </w:style>
  <w:style w:type="paragraph" w:customStyle="1" w:styleId="aff7">
    <w:name w:val="Знак"/>
    <w:basedOn w:val="a1"/>
    <w:rsid w:val="005A4655"/>
    <w:pPr>
      <w:suppressAutoHyphens/>
      <w:spacing w:line="240" w:lineRule="exact"/>
    </w:pPr>
    <w:rPr>
      <w:rFonts w:ascii="Verdana" w:eastAsia="Calibri" w:hAnsi="Verdana" w:cs="Verdana"/>
      <w:sz w:val="20"/>
      <w:szCs w:val="20"/>
      <w:lang w:val="en-US" w:eastAsia="ar-SA"/>
    </w:rPr>
  </w:style>
  <w:style w:type="paragraph" w:customStyle="1" w:styleId="BodyText22">
    <w:name w:val="Body Text 22"/>
    <w:basedOn w:val="a1"/>
    <w:rsid w:val="005A4655"/>
    <w:pPr>
      <w:suppressAutoHyphens/>
      <w:autoSpaceDE w:val="0"/>
      <w:spacing w:after="0" w:line="240" w:lineRule="auto"/>
      <w:ind w:firstLine="708"/>
      <w:jc w:val="both"/>
    </w:pPr>
    <w:rPr>
      <w:rFonts w:ascii="Times New Roman" w:eastAsia="Calibri" w:hAnsi="Times New Roman" w:cs="Times New Roman"/>
      <w:sz w:val="28"/>
      <w:szCs w:val="28"/>
      <w:lang w:eastAsia="ar-SA"/>
    </w:rPr>
  </w:style>
  <w:style w:type="paragraph" w:customStyle="1" w:styleId="111">
    <w:name w:val="Абзац списка11"/>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Style6">
    <w:name w:val="Style6"/>
    <w:basedOn w:val="a1"/>
    <w:rsid w:val="005A4655"/>
    <w:pPr>
      <w:widowControl w:val="0"/>
      <w:suppressAutoHyphens/>
      <w:autoSpaceDE w:val="0"/>
      <w:spacing w:after="0" w:line="258" w:lineRule="exact"/>
      <w:ind w:firstLine="566"/>
      <w:jc w:val="both"/>
    </w:pPr>
    <w:rPr>
      <w:rFonts w:ascii="Tahoma" w:eastAsia="Times New Roman" w:hAnsi="Tahoma" w:cs="Tahoma"/>
      <w:sz w:val="24"/>
      <w:szCs w:val="24"/>
      <w:lang w:eastAsia="ar-SA"/>
    </w:rPr>
  </w:style>
  <w:style w:type="paragraph" w:customStyle="1" w:styleId="Style9">
    <w:name w:val="Style9"/>
    <w:basedOn w:val="a1"/>
    <w:rsid w:val="005A4655"/>
    <w:pPr>
      <w:widowControl w:val="0"/>
      <w:suppressAutoHyphens/>
      <w:autoSpaceDE w:val="0"/>
      <w:spacing w:after="0" w:line="274" w:lineRule="exact"/>
      <w:jc w:val="both"/>
    </w:pPr>
    <w:rPr>
      <w:rFonts w:ascii="Arial" w:eastAsia="Times New Roman" w:hAnsi="Arial" w:cs="Arial"/>
      <w:sz w:val="24"/>
      <w:szCs w:val="24"/>
      <w:lang w:eastAsia="ar-SA"/>
    </w:rPr>
  </w:style>
  <w:style w:type="paragraph" w:customStyle="1" w:styleId="311">
    <w:name w:val="Основной текст 31"/>
    <w:basedOn w:val="a1"/>
    <w:rsid w:val="005A4655"/>
    <w:pPr>
      <w:widowControl w:val="0"/>
      <w:suppressAutoHyphens/>
      <w:autoSpaceDE w:val="0"/>
      <w:spacing w:after="120" w:line="240" w:lineRule="auto"/>
    </w:pPr>
    <w:rPr>
      <w:rFonts w:ascii="Times New Roman" w:eastAsia="Calibri" w:hAnsi="Times New Roman" w:cs="Times New Roman"/>
      <w:sz w:val="16"/>
      <w:szCs w:val="16"/>
      <w:lang w:eastAsia="ar-SA"/>
    </w:rPr>
  </w:style>
  <w:style w:type="paragraph" w:customStyle="1" w:styleId="ConsNonformat">
    <w:name w:val="ConsNonformat"/>
    <w:rsid w:val="005A4655"/>
    <w:pPr>
      <w:widowControl w:val="0"/>
      <w:suppressAutoHyphens/>
      <w:spacing w:after="0" w:line="240" w:lineRule="auto"/>
    </w:pPr>
    <w:rPr>
      <w:rFonts w:ascii="Courier New" w:eastAsia="Calibri" w:hAnsi="Courier New" w:cs="Courier New"/>
      <w:sz w:val="20"/>
      <w:szCs w:val="20"/>
      <w:lang w:eastAsia="ar-SA"/>
    </w:rPr>
  </w:style>
  <w:style w:type="paragraph" w:customStyle="1" w:styleId="2a">
    <w:name w:val="Знак2"/>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8">
    <w:name w:val="Текст1"/>
    <w:basedOn w:val="a1"/>
    <w:rsid w:val="005A4655"/>
    <w:pPr>
      <w:suppressAutoHyphens/>
      <w:autoSpaceDE w:val="0"/>
      <w:spacing w:after="0" w:line="240" w:lineRule="auto"/>
    </w:pPr>
    <w:rPr>
      <w:rFonts w:ascii="Courier New" w:eastAsia="Calibri" w:hAnsi="Courier New" w:cs="Courier New"/>
      <w:sz w:val="20"/>
      <w:szCs w:val="20"/>
      <w:lang w:eastAsia="ar-SA"/>
    </w:rPr>
  </w:style>
  <w:style w:type="paragraph" w:customStyle="1" w:styleId="a">
    <w:name w:val="ЗАГОЛОВОК ДЛЯ РАЗДЕЛА"/>
    <w:basedOn w:val="a1"/>
    <w:rsid w:val="005A4655"/>
    <w:pPr>
      <w:numPr>
        <w:numId w:val="2"/>
      </w:numPr>
      <w:suppressAutoHyphens/>
      <w:spacing w:after="0" w:line="276" w:lineRule="auto"/>
      <w:jc w:val="center"/>
    </w:pPr>
    <w:rPr>
      <w:rFonts w:ascii="Tahoma" w:eastAsia="Times New Roman" w:hAnsi="Tahoma" w:cs="Tahoma"/>
      <w:sz w:val="20"/>
      <w:szCs w:val="20"/>
      <w:lang w:eastAsia="ar-SA"/>
    </w:rPr>
  </w:style>
  <w:style w:type="paragraph" w:customStyle="1" w:styleId="1f9">
    <w:name w:val="Уровень 1. Общий текст"/>
    <w:basedOn w:val="a1"/>
    <w:rsid w:val="005A4655"/>
    <w:pPr>
      <w:tabs>
        <w:tab w:val="num" w:pos="0"/>
      </w:tabs>
      <w:suppressAutoHyphens/>
      <w:spacing w:after="0" w:line="240" w:lineRule="auto"/>
      <w:ind w:left="720"/>
      <w:jc w:val="both"/>
    </w:pPr>
    <w:rPr>
      <w:rFonts w:ascii="Tahoma" w:eastAsia="Times New Roman" w:hAnsi="Tahoma" w:cs="Tahoma"/>
      <w:lang w:eastAsia="ar-SA"/>
    </w:rPr>
  </w:style>
  <w:style w:type="paragraph" w:customStyle="1" w:styleId="1Char">
    <w:name w:val="Знак Знак Знак1 Знак Char Знак Знак Знак Знак Знак Знак Знак"/>
    <w:basedOn w:val="a1"/>
    <w:rsid w:val="005A4655"/>
    <w:pPr>
      <w:suppressAutoHyphens/>
      <w:spacing w:line="240" w:lineRule="exact"/>
    </w:pPr>
    <w:rPr>
      <w:rFonts w:ascii="Times New Roman" w:eastAsia="SimSun" w:hAnsi="Times New Roman" w:cs="Times New Roman"/>
      <w:b/>
      <w:sz w:val="28"/>
      <w:szCs w:val="24"/>
      <w:lang w:eastAsia="ar-SA"/>
    </w:rPr>
  </w:style>
  <w:style w:type="paragraph" w:customStyle="1" w:styleId="1fa">
    <w:name w:val="Основной текст1"/>
    <w:basedOn w:val="a1"/>
    <w:rsid w:val="005A4655"/>
    <w:pPr>
      <w:widowControl w:val="0"/>
      <w:shd w:val="clear" w:color="auto" w:fill="FFFFFF"/>
      <w:suppressAutoHyphens/>
      <w:spacing w:before="300" w:after="0" w:line="272" w:lineRule="exact"/>
      <w:ind w:firstLine="560"/>
      <w:jc w:val="both"/>
    </w:pPr>
    <w:rPr>
      <w:rFonts w:ascii="Times New Roman" w:eastAsia="Times New Roman" w:hAnsi="Times New Roman" w:cs="Times New Roman"/>
      <w:sz w:val="23"/>
      <w:szCs w:val="20"/>
      <w:lang w:eastAsia="ar-SA"/>
    </w:rPr>
  </w:style>
  <w:style w:type="paragraph" w:customStyle="1" w:styleId="41">
    <w:name w:val="Знак4"/>
    <w:basedOn w:val="a1"/>
    <w:rsid w:val="005A4655"/>
    <w:pPr>
      <w:suppressAutoHyphens/>
      <w:spacing w:line="240" w:lineRule="exact"/>
    </w:pPr>
    <w:rPr>
      <w:rFonts w:ascii="Verdana" w:eastAsia="Calibri" w:hAnsi="Verdana" w:cs="Verdana"/>
      <w:sz w:val="20"/>
      <w:szCs w:val="20"/>
      <w:lang w:val="en-US" w:eastAsia="ar-SA"/>
    </w:rPr>
  </w:style>
  <w:style w:type="paragraph" w:customStyle="1" w:styleId="2b">
    <w:name w:val="Абзац списка2"/>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31">
    <w:name w:val="Знак23"/>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b">
    <w:name w:val="Без интервала1"/>
    <w:rsid w:val="005A4655"/>
    <w:pPr>
      <w:suppressAutoHyphens/>
      <w:spacing w:after="0" w:line="240" w:lineRule="auto"/>
      <w:ind w:firstLine="709"/>
      <w:jc w:val="both"/>
    </w:pPr>
    <w:rPr>
      <w:rFonts w:ascii="Calibri" w:eastAsia="Times New Roman" w:hAnsi="Calibri" w:cs="Calibri"/>
      <w:lang w:eastAsia="ar-SA"/>
    </w:rPr>
  </w:style>
  <w:style w:type="paragraph" w:customStyle="1" w:styleId="Style14">
    <w:name w:val="Style14"/>
    <w:basedOn w:val="a1"/>
    <w:rsid w:val="005A4655"/>
    <w:pPr>
      <w:widowControl w:val="0"/>
      <w:suppressAutoHyphens/>
      <w:autoSpaceDE w:val="0"/>
      <w:spacing w:after="0" w:line="240" w:lineRule="auto"/>
    </w:pPr>
    <w:rPr>
      <w:rFonts w:ascii="Times New Roman" w:eastAsia="Calibri" w:hAnsi="Times New Roman" w:cs="Times New Roman"/>
      <w:sz w:val="24"/>
      <w:szCs w:val="24"/>
      <w:lang w:eastAsia="ar-SA"/>
    </w:rPr>
  </w:style>
  <w:style w:type="paragraph" w:customStyle="1" w:styleId="ConsPlusTitle">
    <w:name w:val="ConsPlusTitle"/>
    <w:rsid w:val="005A4655"/>
    <w:pPr>
      <w:widowControl w:val="0"/>
      <w:suppressAutoHyphens/>
      <w:autoSpaceDE w:val="0"/>
      <w:spacing w:after="0" w:line="240" w:lineRule="auto"/>
    </w:pPr>
    <w:rPr>
      <w:rFonts w:ascii="Calibri" w:eastAsia="Calibri" w:hAnsi="Calibri" w:cs="Calibri"/>
      <w:b/>
      <w:bCs/>
      <w:lang w:eastAsia="ar-SA"/>
    </w:rPr>
  </w:style>
  <w:style w:type="paragraph" w:customStyle="1" w:styleId="TableContents">
    <w:name w:val="Table Contents"/>
    <w:basedOn w:val="a1"/>
    <w:rsid w:val="005A4655"/>
    <w:pPr>
      <w:widowControl w:val="0"/>
      <w:suppressLineNumbers/>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Standard">
    <w:name w:val="Standard"/>
    <w:rsid w:val="005A4655"/>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36">
    <w:name w:val="Знак3"/>
    <w:basedOn w:val="a1"/>
    <w:rsid w:val="005A4655"/>
    <w:pPr>
      <w:suppressAutoHyphens/>
      <w:spacing w:line="240" w:lineRule="exact"/>
    </w:pPr>
    <w:rPr>
      <w:rFonts w:ascii="Verdana" w:eastAsia="Calibri" w:hAnsi="Verdana" w:cs="Verdana"/>
      <w:sz w:val="20"/>
      <w:szCs w:val="20"/>
      <w:lang w:val="en-US" w:eastAsia="ar-SA"/>
    </w:rPr>
  </w:style>
  <w:style w:type="paragraph" w:customStyle="1" w:styleId="37">
    <w:name w:val="Абзац списка3"/>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21">
    <w:name w:val="Знак22"/>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c">
    <w:name w:val="Знак1"/>
    <w:basedOn w:val="a1"/>
    <w:rsid w:val="005A4655"/>
    <w:pPr>
      <w:suppressAutoHyphens/>
      <w:spacing w:line="240" w:lineRule="exact"/>
    </w:pPr>
    <w:rPr>
      <w:rFonts w:ascii="Verdana" w:eastAsia="Calibri" w:hAnsi="Verdana" w:cs="Verdana"/>
      <w:sz w:val="20"/>
      <w:szCs w:val="20"/>
      <w:lang w:val="en-US" w:eastAsia="ar-SA"/>
    </w:rPr>
  </w:style>
  <w:style w:type="paragraph" w:customStyle="1" w:styleId="42">
    <w:name w:val="Абзац списка4"/>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13">
    <w:name w:val="Знак21"/>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aff8">
    <w:name w:val="Прижатый влево"/>
    <w:basedOn w:val="a1"/>
    <w:next w:val="a1"/>
    <w:rsid w:val="005A4655"/>
    <w:pPr>
      <w:suppressAutoHyphens/>
      <w:autoSpaceDE w:val="0"/>
      <w:spacing w:after="0" w:line="240" w:lineRule="auto"/>
    </w:pPr>
    <w:rPr>
      <w:rFonts w:ascii="Arial" w:eastAsia="Calibri" w:hAnsi="Arial" w:cs="Arial"/>
      <w:sz w:val="24"/>
      <w:szCs w:val="24"/>
      <w:lang w:eastAsia="ar-SA"/>
    </w:rPr>
  </w:style>
  <w:style w:type="paragraph" w:styleId="aff9">
    <w:name w:val="List Paragraph"/>
    <w:basedOn w:val="a1"/>
    <w:qFormat/>
    <w:rsid w:val="005A4655"/>
    <w:pPr>
      <w:widowControl w:val="0"/>
      <w:suppressAutoHyphens/>
      <w:autoSpaceDE w:val="0"/>
      <w:spacing w:after="0" w:line="240" w:lineRule="auto"/>
      <w:ind w:left="720"/>
    </w:pPr>
    <w:rPr>
      <w:rFonts w:ascii="Times New Roman" w:eastAsia="Times New Roman" w:hAnsi="Times New Roman" w:cs="Times New Roman"/>
      <w:sz w:val="20"/>
      <w:szCs w:val="20"/>
      <w:lang w:eastAsia="ar-SA"/>
    </w:rPr>
  </w:style>
  <w:style w:type="paragraph" w:customStyle="1" w:styleId="2c">
    <w:name w:val="Заголовок №2"/>
    <w:basedOn w:val="a1"/>
    <w:rsid w:val="005A4655"/>
    <w:pPr>
      <w:widowControl w:val="0"/>
      <w:shd w:val="clear" w:color="auto" w:fill="FFFFFF"/>
      <w:suppressAutoHyphens/>
      <w:spacing w:after="240" w:line="0" w:lineRule="atLeast"/>
      <w:jc w:val="both"/>
    </w:pPr>
    <w:rPr>
      <w:rFonts w:ascii="Times New Roman" w:eastAsia="Times New Roman" w:hAnsi="Times New Roman" w:cs="Times New Roman"/>
      <w:b/>
      <w:bCs/>
      <w:sz w:val="20"/>
      <w:szCs w:val="20"/>
      <w:lang w:eastAsia="ar-SA"/>
    </w:rPr>
  </w:style>
  <w:style w:type="paragraph" w:customStyle="1" w:styleId="43">
    <w:name w:val="Основной текст (4)"/>
    <w:basedOn w:val="a1"/>
    <w:rsid w:val="005A4655"/>
    <w:pPr>
      <w:widowControl w:val="0"/>
      <w:shd w:val="clear" w:color="auto" w:fill="FFFFFF"/>
      <w:suppressAutoHyphens/>
      <w:spacing w:after="0" w:line="226" w:lineRule="exact"/>
      <w:jc w:val="both"/>
    </w:pPr>
    <w:rPr>
      <w:rFonts w:ascii="Times New Roman" w:eastAsia="Times New Roman" w:hAnsi="Times New Roman" w:cs="Times New Roman"/>
      <w:i/>
      <w:iCs/>
      <w:sz w:val="20"/>
      <w:szCs w:val="20"/>
      <w:lang w:eastAsia="ar-SA"/>
    </w:rPr>
  </w:style>
  <w:style w:type="paragraph" w:customStyle="1" w:styleId="38">
    <w:name w:val="Основной текст (3)"/>
    <w:basedOn w:val="a1"/>
    <w:rsid w:val="005A4655"/>
    <w:pPr>
      <w:widowControl w:val="0"/>
      <w:shd w:val="clear" w:color="auto" w:fill="FFFFFF"/>
      <w:suppressAutoHyphens/>
      <w:spacing w:after="0" w:line="0" w:lineRule="atLeast"/>
    </w:pPr>
    <w:rPr>
      <w:rFonts w:ascii="Times New Roman" w:eastAsia="Times New Roman" w:hAnsi="Times New Roman" w:cs="Times New Roman"/>
      <w:b/>
      <w:bCs/>
      <w:sz w:val="20"/>
      <w:szCs w:val="20"/>
      <w:lang w:eastAsia="ar-SA"/>
    </w:rPr>
  </w:style>
  <w:style w:type="paragraph" w:customStyle="1" w:styleId="214">
    <w:name w:val="Основной текст (2)1"/>
    <w:basedOn w:val="a1"/>
    <w:rsid w:val="005A4655"/>
    <w:pPr>
      <w:widowControl w:val="0"/>
      <w:shd w:val="clear" w:color="auto" w:fill="FFFFFF"/>
      <w:suppressAutoHyphens/>
      <w:spacing w:before="240" w:after="0" w:line="230" w:lineRule="exact"/>
      <w:jc w:val="both"/>
    </w:pPr>
    <w:rPr>
      <w:rFonts w:ascii="Times New Roman" w:eastAsia="Times New Roman" w:hAnsi="Times New Roman" w:cs="Times New Roman"/>
      <w:sz w:val="20"/>
      <w:szCs w:val="20"/>
      <w:lang w:eastAsia="ar-SA"/>
    </w:rPr>
  </w:style>
  <w:style w:type="paragraph" w:customStyle="1" w:styleId="affa">
    <w:name w:val="Содержимое таблицы"/>
    <w:basedOn w:val="a1"/>
    <w:rsid w:val="005A4655"/>
    <w:pPr>
      <w:widowControl w:val="0"/>
      <w:suppressLineNumbers/>
      <w:suppressAutoHyphens/>
      <w:autoSpaceDE w:val="0"/>
      <w:spacing w:after="0" w:line="240" w:lineRule="auto"/>
    </w:pPr>
    <w:rPr>
      <w:rFonts w:ascii="Times New Roman" w:eastAsia="Calibri" w:hAnsi="Times New Roman" w:cs="Times New Roman"/>
      <w:sz w:val="20"/>
      <w:szCs w:val="20"/>
      <w:lang w:eastAsia="ar-SA"/>
    </w:rPr>
  </w:style>
  <w:style w:type="paragraph" w:customStyle="1" w:styleId="affb">
    <w:name w:val="Заголовок таблицы"/>
    <w:basedOn w:val="affa"/>
    <w:rsid w:val="005A4655"/>
    <w:pPr>
      <w:jc w:val="center"/>
    </w:pPr>
    <w:rPr>
      <w:b/>
      <w:bCs/>
    </w:rPr>
  </w:style>
  <w:style w:type="character" w:styleId="affc">
    <w:name w:val="annotation reference"/>
    <w:rsid w:val="00AA402C"/>
    <w:rPr>
      <w:sz w:val="16"/>
      <w:szCs w:val="16"/>
    </w:rPr>
  </w:style>
  <w:style w:type="paragraph" w:styleId="affd">
    <w:name w:val="Revision"/>
    <w:hidden/>
    <w:uiPriority w:val="99"/>
    <w:semiHidden/>
    <w:rsid w:val="00616B70"/>
    <w:pPr>
      <w:spacing w:after="0" w:line="240" w:lineRule="auto"/>
    </w:pPr>
  </w:style>
  <w:style w:type="character" w:styleId="affe">
    <w:name w:val="footnote reference"/>
    <w:basedOn w:val="a3"/>
    <w:uiPriority w:val="99"/>
    <w:semiHidden/>
    <w:unhideWhenUsed/>
    <w:rsid w:val="00DD5458"/>
    <w:rPr>
      <w:vertAlign w:val="superscript"/>
    </w:rPr>
  </w:style>
  <w:style w:type="paragraph" w:customStyle="1" w:styleId="afff">
    <w:name w:val="Îáû÷íûé"/>
    <w:rsid w:val="004E071C"/>
    <w:pPr>
      <w:widowControl w:val="0"/>
      <w:spacing w:after="0" w:line="240" w:lineRule="auto"/>
    </w:pPr>
    <w:rPr>
      <w:rFonts w:ascii="Times New Roman" w:eastAsia="Times New Roman" w:hAnsi="Times New Roman" w:cs="Times New Roman"/>
      <w:sz w:val="20"/>
      <w:szCs w:val="20"/>
      <w:lang w:eastAsia="ru-RU"/>
    </w:rPr>
  </w:style>
  <w:style w:type="paragraph" w:customStyle="1" w:styleId="afff0">
    <w:name w:val="Îñíîâíîé òåêñò"/>
    <w:basedOn w:val="afff"/>
    <w:rsid w:val="004E071C"/>
    <w:pPr>
      <w:tabs>
        <w:tab w:val="left" w:pos="709"/>
      </w:tabs>
      <w:jc w:val="both"/>
    </w:pPr>
    <w:rPr>
      <w:rFonts w:ascii="a_FuturaOrto" w:hAnsi="a_FuturaOrto"/>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086507">
      <w:bodyDiv w:val="1"/>
      <w:marLeft w:val="0"/>
      <w:marRight w:val="0"/>
      <w:marTop w:val="0"/>
      <w:marBottom w:val="0"/>
      <w:divBdr>
        <w:top w:val="none" w:sz="0" w:space="0" w:color="auto"/>
        <w:left w:val="none" w:sz="0" w:space="0" w:color="auto"/>
        <w:bottom w:val="none" w:sz="0" w:space="0" w:color="auto"/>
        <w:right w:val="none" w:sz="0" w:space="0" w:color="auto"/>
      </w:divBdr>
    </w:div>
    <w:div w:id="1975672198">
      <w:bodyDiv w:val="1"/>
      <w:marLeft w:val="0"/>
      <w:marRight w:val="0"/>
      <w:marTop w:val="0"/>
      <w:marBottom w:val="0"/>
      <w:divBdr>
        <w:top w:val="none" w:sz="0" w:space="0" w:color="auto"/>
        <w:left w:val="none" w:sz="0" w:space="0" w:color="auto"/>
        <w:bottom w:val="none" w:sz="0" w:space="0" w:color="auto"/>
        <w:right w:val="none" w:sz="0" w:space="0" w:color="auto"/>
      </w:divBdr>
    </w:div>
    <w:div w:id="197613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EBC5D-5D73-4653-99FB-EA7A70B5D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53</Pages>
  <Words>14232</Words>
  <Characters>81129</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Грязнова Елена Леонидовна</dc:creator>
  <cp:keywords/>
  <dc:description/>
  <cp:lastModifiedBy>Канцурова Наталья Сергеевна</cp:lastModifiedBy>
  <cp:revision>44</cp:revision>
  <cp:lastPrinted>2024-04-25T06:48:00Z</cp:lastPrinted>
  <dcterms:created xsi:type="dcterms:W3CDTF">2025-04-23T14:38:00Z</dcterms:created>
  <dcterms:modified xsi:type="dcterms:W3CDTF">2025-05-15T06:47:00Z</dcterms:modified>
</cp:coreProperties>
</file>